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1817DD" w14:textId="6162714D" w:rsidR="00FF4349" w:rsidRPr="0020456E" w:rsidRDefault="00FF4349" w:rsidP="0020456E"/>
    <w:p w14:paraId="71CBF719" w14:textId="304891AB" w:rsidR="0020456E" w:rsidRPr="0020456E" w:rsidRDefault="0020456E" w:rsidP="0087239E">
      <w:pPr>
        <w:spacing w:line="276" w:lineRule="auto"/>
        <w:jc w:val="center"/>
        <w:rPr>
          <w:b/>
        </w:rPr>
      </w:pPr>
      <w:r w:rsidRPr="0020456E">
        <w:rPr>
          <w:b/>
        </w:rPr>
        <w:t>ΦΥΛΛΟ</w:t>
      </w:r>
      <w:r w:rsidRPr="0020456E">
        <w:rPr>
          <w:b/>
          <w:spacing w:val="-3"/>
        </w:rPr>
        <w:t xml:space="preserve"> </w:t>
      </w:r>
      <w:r w:rsidRPr="0020456E">
        <w:rPr>
          <w:b/>
        </w:rPr>
        <w:t>ΕΡΓΑΣΙΑΣ</w:t>
      </w:r>
      <w:r w:rsidRPr="0020456E">
        <w:rPr>
          <w:b/>
          <w:spacing w:val="-5"/>
        </w:rPr>
        <w:t xml:space="preserve"> </w:t>
      </w:r>
      <w:r w:rsidRPr="0020456E">
        <w:rPr>
          <w:b/>
        </w:rPr>
        <w:t>(για</w:t>
      </w:r>
      <w:r w:rsidRPr="0020456E">
        <w:rPr>
          <w:b/>
          <w:spacing w:val="3"/>
        </w:rPr>
        <w:t xml:space="preserve"> </w:t>
      </w:r>
      <w:r w:rsidRPr="0020456E">
        <w:rPr>
          <w:b/>
        </w:rPr>
        <w:t>5</w:t>
      </w:r>
      <w:r w:rsidRPr="0020456E">
        <w:rPr>
          <w:b/>
          <w:vertAlign w:val="superscript"/>
        </w:rPr>
        <w:t>ο</w:t>
      </w:r>
      <w:r w:rsidRPr="0020456E">
        <w:rPr>
          <w:b/>
          <w:spacing w:val="-3"/>
        </w:rPr>
        <w:t xml:space="preserve"> </w:t>
      </w:r>
      <w:r w:rsidRPr="0020456E">
        <w:rPr>
          <w:b/>
        </w:rPr>
        <w:t>εργαστήριο)</w:t>
      </w:r>
    </w:p>
    <w:p w14:paraId="38D37052" w14:textId="77777777" w:rsidR="0020456E" w:rsidRPr="0020456E" w:rsidRDefault="0020456E" w:rsidP="0087239E">
      <w:pPr>
        <w:pStyle w:val="a7"/>
        <w:spacing w:line="276" w:lineRule="auto"/>
        <w:rPr>
          <w:b/>
          <w:sz w:val="22"/>
          <w:szCs w:val="22"/>
        </w:rPr>
      </w:pPr>
    </w:p>
    <w:p w14:paraId="2288C58B" w14:textId="77777777" w:rsidR="0020456E" w:rsidRPr="0020456E" w:rsidRDefault="0020456E" w:rsidP="0087239E">
      <w:pPr>
        <w:pStyle w:val="a7"/>
        <w:spacing w:line="276" w:lineRule="auto"/>
        <w:rPr>
          <w:b/>
          <w:sz w:val="22"/>
          <w:szCs w:val="22"/>
        </w:rPr>
      </w:pPr>
    </w:p>
    <w:p w14:paraId="740F3178" w14:textId="77777777" w:rsidR="0020456E" w:rsidRPr="0020456E" w:rsidRDefault="0020456E" w:rsidP="0087239E">
      <w:pPr>
        <w:spacing w:line="276" w:lineRule="auto"/>
        <w:ind w:left="105"/>
        <w:rPr>
          <w:b/>
        </w:rPr>
      </w:pPr>
      <w:r w:rsidRPr="0020456E">
        <w:rPr>
          <w:b/>
        </w:rPr>
        <w:t>Δραστηριότητα</w:t>
      </w:r>
      <w:r w:rsidRPr="0020456E">
        <w:rPr>
          <w:b/>
          <w:spacing w:val="-2"/>
        </w:rPr>
        <w:t xml:space="preserve"> </w:t>
      </w:r>
      <w:r w:rsidRPr="0020456E">
        <w:rPr>
          <w:b/>
        </w:rPr>
        <w:t>1</w:t>
      </w:r>
      <w:r w:rsidRPr="0020456E">
        <w:rPr>
          <w:b/>
          <w:vertAlign w:val="superscript"/>
        </w:rPr>
        <w:t>η</w:t>
      </w:r>
    </w:p>
    <w:p w14:paraId="05E9CFD8" w14:textId="79B1F6B8" w:rsidR="0020456E" w:rsidRPr="0020456E" w:rsidRDefault="0020456E" w:rsidP="0087239E">
      <w:pPr>
        <w:pStyle w:val="a7"/>
        <w:spacing w:before="144" w:line="276" w:lineRule="auto"/>
        <w:ind w:left="105" w:right="158"/>
        <w:rPr>
          <w:sz w:val="22"/>
          <w:szCs w:val="22"/>
        </w:rPr>
      </w:pPr>
      <w:r w:rsidRPr="0020456E">
        <w:rPr>
          <w:sz w:val="22"/>
          <w:szCs w:val="22"/>
        </w:rPr>
        <w:t>Ακολουθείτε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τον</w:t>
      </w:r>
      <w:r w:rsidRPr="0020456E">
        <w:rPr>
          <w:spacing w:val="-2"/>
          <w:sz w:val="22"/>
          <w:szCs w:val="22"/>
        </w:rPr>
        <w:t xml:space="preserve"> </w:t>
      </w:r>
      <w:r w:rsidRPr="0020456E">
        <w:rPr>
          <w:sz w:val="22"/>
          <w:szCs w:val="22"/>
        </w:rPr>
        <w:t>παρακάτω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σύνδεσμο</w:t>
      </w:r>
      <w:r w:rsidRPr="0020456E">
        <w:rPr>
          <w:spacing w:val="-2"/>
          <w:sz w:val="22"/>
          <w:szCs w:val="22"/>
        </w:rPr>
        <w:t xml:space="preserve"> </w:t>
      </w:r>
      <w:r w:rsidRPr="0020456E">
        <w:rPr>
          <w:sz w:val="22"/>
          <w:szCs w:val="22"/>
        </w:rPr>
        <w:t>και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βάζοντας</w:t>
      </w:r>
      <w:r w:rsidRPr="0020456E">
        <w:rPr>
          <w:spacing w:val="-3"/>
          <w:sz w:val="22"/>
          <w:szCs w:val="22"/>
        </w:rPr>
        <w:t xml:space="preserve"> </w:t>
      </w:r>
      <w:r w:rsidRPr="0020456E">
        <w:rPr>
          <w:sz w:val="22"/>
          <w:szCs w:val="22"/>
        </w:rPr>
        <w:t>κωδικό</w:t>
      </w:r>
      <w:r w:rsidRPr="0020456E">
        <w:rPr>
          <w:spacing w:val="-7"/>
          <w:sz w:val="22"/>
          <w:szCs w:val="22"/>
        </w:rPr>
        <w:t xml:space="preserve"> </w:t>
      </w:r>
      <w:r w:rsidRPr="0020456E">
        <w:rPr>
          <w:sz w:val="22"/>
          <w:szCs w:val="22"/>
        </w:rPr>
        <w:t>και</w:t>
      </w:r>
      <w:r w:rsidRPr="0020456E">
        <w:rPr>
          <w:spacing w:val="4"/>
          <w:sz w:val="22"/>
          <w:szCs w:val="22"/>
        </w:rPr>
        <w:t xml:space="preserve"> </w:t>
      </w:r>
      <w:proofErr w:type="spellStart"/>
      <w:r w:rsidRPr="0020456E">
        <w:rPr>
          <w:sz w:val="22"/>
          <w:szCs w:val="22"/>
        </w:rPr>
        <w:t>password</w:t>
      </w:r>
      <w:proofErr w:type="spellEnd"/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ανοίγετε</w:t>
      </w:r>
      <w:r w:rsidRPr="0020456E">
        <w:rPr>
          <w:spacing w:val="-51"/>
          <w:sz w:val="22"/>
          <w:szCs w:val="22"/>
        </w:rPr>
        <w:t xml:space="preserve"> </w:t>
      </w:r>
      <w:r w:rsidRPr="0020456E">
        <w:rPr>
          <w:sz w:val="22"/>
          <w:szCs w:val="22"/>
        </w:rPr>
        <w:t>την ιστοσελίδα https://</w:t>
      </w:r>
      <w:hyperlink r:id="rId8">
        <w:r w:rsidRPr="0020456E">
          <w:rPr>
            <w:sz w:val="22"/>
            <w:szCs w:val="22"/>
          </w:rPr>
          <w:t xml:space="preserve">www.storyboardthat.com/. </w:t>
        </w:r>
      </w:hyperlink>
      <w:r w:rsidRPr="0020456E">
        <w:rPr>
          <w:sz w:val="22"/>
          <w:szCs w:val="22"/>
        </w:rPr>
        <w:t xml:space="preserve">Βρίσκετε τις </w:t>
      </w:r>
      <w:r w:rsidR="00B7696E">
        <w:rPr>
          <w:sz w:val="22"/>
          <w:szCs w:val="22"/>
        </w:rPr>
        <w:t>έξι (</w:t>
      </w:r>
      <w:r w:rsidRPr="0020456E">
        <w:rPr>
          <w:sz w:val="22"/>
          <w:szCs w:val="22"/>
        </w:rPr>
        <w:t>6</w:t>
      </w:r>
      <w:r w:rsidR="00B7696E">
        <w:rPr>
          <w:sz w:val="22"/>
          <w:szCs w:val="22"/>
        </w:rPr>
        <w:t>)</w:t>
      </w:r>
      <w:r w:rsidRPr="0020456E">
        <w:rPr>
          <w:sz w:val="22"/>
          <w:szCs w:val="22"/>
        </w:rPr>
        <w:t xml:space="preserve"> εικόνες που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αναφέρονται σε μια ιστορία με θέμα τις μέλισσες και την κλιματική αλλαγή και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αφού τις διαβάσετε συσκέπτεστε για να αποφασίσετε ποιο τέλος θα δώσετε στην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ιστορία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(οι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εικόνες δίνονται</w:t>
      </w:r>
      <w:r w:rsidRPr="0020456E">
        <w:rPr>
          <w:spacing w:val="-2"/>
          <w:sz w:val="22"/>
          <w:szCs w:val="22"/>
        </w:rPr>
        <w:t xml:space="preserve"> </w:t>
      </w:r>
      <w:r w:rsidRPr="0020456E">
        <w:rPr>
          <w:sz w:val="22"/>
          <w:szCs w:val="22"/>
        </w:rPr>
        <w:t>και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παρακάτω).</w:t>
      </w:r>
    </w:p>
    <w:p w14:paraId="75D73FB2" w14:textId="77777777" w:rsidR="0020456E" w:rsidRPr="0020456E" w:rsidRDefault="0020456E" w:rsidP="0087239E">
      <w:pPr>
        <w:pStyle w:val="a7"/>
        <w:spacing w:line="276" w:lineRule="auto"/>
        <w:rPr>
          <w:sz w:val="22"/>
          <w:szCs w:val="22"/>
        </w:rPr>
      </w:pPr>
    </w:p>
    <w:p w14:paraId="5DB392A3" w14:textId="77777777" w:rsidR="0020456E" w:rsidRPr="0020456E" w:rsidRDefault="0020456E" w:rsidP="0087239E">
      <w:pPr>
        <w:spacing w:before="150" w:line="276" w:lineRule="auto"/>
        <w:ind w:left="105"/>
        <w:rPr>
          <w:b/>
        </w:rPr>
      </w:pPr>
      <w:r w:rsidRPr="0020456E">
        <w:rPr>
          <w:b/>
        </w:rPr>
        <w:t>Δραστηριότητα</w:t>
      </w:r>
      <w:r w:rsidRPr="0020456E">
        <w:rPr>
          <w:b/>
          <w:spacing w:val="-2"/>
        </w:rPr>
        <w:t xml:space="preserve"> </w:t>
      </w:r>
      <w:r w:rsidRPr="0020456E">
        <w:rPr>
          <w:b/>
        </w:rPr>
        <w:t>2</w:t>
      </w:r>
      <w:r w:rsidRPr="0020456E">
        <w:rPr>
          <w:b/>
          <w:vertAlign w:val="superscript"/>
        </w:rPr>
        <w:t>η</w:t>
      </w:r>
    </w:p>
    <w:p w14:paraId="4D0D6489" w14:textId="1A882F7A" w:rsidR="0020456E" w:rsidRPr="0020456E" w:rsidRDefault="0020456E" w:rsidP="0087239E">
      <w:pPr>
        <w:pStyle w:val="a7"/>
        <w:spacing w:before="144" w:line="276" w:lineRule="auto"/>
        <w:ind w:left="105" w:right="158"/>
        <w:rPr>
          <w:sz w:val="22"/>
          <w:szCs w:val="22"/>
        </w:rPr>
      </w:pPr>
      <w:r w:rsidRPr="0020456E">
        <w:rPr>
          <w:sz w:val="22"/>
          <w:szCs w:val="22"/>
        </w:rPr>
        <w:t>Χρησιμοποιώντας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τις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δυνατότητες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του</w:t>
      </w:r>
      <w:r w:rsidRPr="0020456E">
        <w:rPr>
          <w:spacing w:val="-2"/>
          <w:sz w:val="22"/>
          <w:szCs w:val="22"/>
        </w:rPr>
        <w:t xml:space="preserve"> </w:t>
      </w:r>
      <w:proofErr w:type="spellStart"/>
      <w:r w:rsidRPr="0020456E">
        <w:rPr>
          <w:sz w:val="22"/>
          <w:szCs w:val="22"/>
        </w:rPr>
        <w:t>storyboardthat</w:t>
      </w:r>
      <w:proofErr w:type="spellEnd"/>
      <w:r w:rsidRPr="0020456E">
        <w:rPr>
          <w:spacing w:val="-3"/>
          <w:sz w:val="22"/>
          <w:szCs w:val="22"/>
        </w:rPr>
        <w:t xml:space="preserve"> </w:t>
      </w:r>
      <w:r w:rsidRPr="0020456E">
        <w:rPr>
          <w:sz w:val="22"/>
          <w:szCs w:val="22"/>
        </w:rPr>
        <w:t>φτιάχνετε</w:t>
      </w:r>
      <w:r w:rsidRPr="0020456E">
        <w:rPr>
          <w:spacing w:val="-5"/>
          <w:sz w:val="22"/>
          <w:szCs w:val="22"/>
        </w:rPr>
        <w:t xml:space="preserve"> </w:t>
      </w:r>
      <w:r w:rsidR="00B7696E">
        <w:rPr>
          <w:spacing w:val="-5"/>
          <w:sz w:val="22"/>
          <w:szCs w:val="22"/>
        </w:rPr>
        <w:t>έξι (</w:t>
      </w:r>
      <w:r w:rsidRPr="0020456E">
        <w:rPr>
          <w:sz w:val="22"/>
          <w:szCs w:val="22"/>
        </w:rPr>
        <w:t>6</w:t>
      </w:r>
      <w:r w:rsidR="00B7696E">
        <w:rPr>
          <w:sz w:val="22"/>
          <w:szCs w:val="22"/>
        </w:rPr>
        <w:t>)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εικονίδια</w:t>
      </w:r>
      <w:r w:rsidRPr="0020456E">
        <w:rPr>
          <w:spacing w:val="-8"/>
          <w:sz w:val="22"/>
          <w:szCs w:val="22"/>
        </w:rPr>
        <w:t xml:space="preserve"> </w:t>
      </w:r>
      <w:r w:rsidRPr="0020456E">
        <w:rPr>
          <w:sz w:val="22"/>
          <w:szCs w:val="22"/>
        </w:rPr>
        <w:t>ακόμα</w:t>
      </w:r>
      <w:r w:rsidRPr="0020456E">
        <w:rPr>
          <w:spacing w:val="-51"/>
          <w:sz w:val="22"/>
          <w:szCs w:val="22"/>
        </w:rPr>
        <w:t xml:space="preserve"> </w:t>
      </w:r>
      <w:r w:rsidRPr="0020456E">
        <w:rPr>
          <w:sz w:val="22"/>
          <w:szCs w:val="22"/>
        </w:rPr>
        <w:t>τα οποία θα αποτυπώνουν και θα δηλώνουν το τέλος της ιστορίας, όπως εσείς το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έχετε φανταστεί. Στο σημείο αυτό μπορείτε και συστήνετε να αυτοσχεδιάσετε και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να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παρουσιάσετε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την</w:t>
      </w:r>
      <w:r w:rsidRPr="0020456E">
        <w:rPr>
          <w:spacing w:val="1"/>
          <w:sz w:val="22"/>
          <w:szCs w:val="22"/>
        </w:rPr>
        <w:t xml:space="preserve"> </w:t>
      </w:r>
      <w:r w:rsidRPr="0020456E">
        <w:rPr>
          <w:sz w:val="22"/>
          <w:szCs w:val="22"/>
        </w:rPr>
        <w:t>δικής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σας εκδοχή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στην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ιστορία.</w:t>
      </w:r>
    </w:p>
    <w:p w14:paraId="15D6B623" w14:textId="77777777" w:rsidR="0020456E" w:rsidRPr="0020456E" w:rsidRDefault="0020456E" w:rsidP="0087239E">
      <w:pPr>
        <w:pStyle w:val="a7"/>
        <w:spacing w:line="276" w:lineRule="auto"/>
        <w:rPr>
          <w:sz w:val="22"/>
          <w:szCs w:val="22"/>
        </w:rPr>
      </w:pPr>
    </w:p>
    <w:p w14:paraId="69161270" w14:textId="77777777" w:rsidR="0020456E" w:rsidRPr="0020456E" w:rsidRDefault="0020456E" w:rsidP="0087239E">
      <w:pPr>
        <w:spacing w:before="148" w:line="276" w:lineRule="auto"/>
        <w:ind w:left="105"/>
        <w:rPr>
          <w:b/>
        </w:rPr>
      </w:pPr>
      <w:r w:rsidRPr="0020456E">
        <w:rPr>
          <w:b/>
        </w:rPr>
        <w:t>Δραστηριότητα</w:t>
      </w:r>
      <w:r w:rsidRPr="0020456E">
        <w:rPr>
          <w:b/>
          <w:spacing w:val="-2"/>
        </w:rPr>
        <w:t xml:space="preserve"> </w:t>
      </w:r>
      <w:r w:rsidRPr="0020456E">
        <w:rPr>
          <w:b/>
        </w:rPr>
        <w:t>3</w:t>
      </w:r>
      <w:r w:rsidRPr="0020456E">
        <w:rPr>
          <w:b/>
          <w:vertAlign w:val="superscript"/>
        </w:rPr>
        <w:t>η</w:t>
      </w:r>
    </w:p>
    <w:p w14:paraId="0ECE3599" w14:textId="77777777" w:rsidR="0020456E" w:rsidRPr="0020456E" w:rsidRDefault="0020456E" w:rsidP="0087239E">
      <w:pPr>
        <w:pStyle w:val="a7"/>
        <w:spacing w:before="149" w:line="276" w:lineRule="auto"/>
        <w:ind w:left="105" w:right="158"/>
        <w:rPr>
          <w:sz w:val="22"/>
          <w:szCs w:val="22"/>
        </w:rPr>
      </w:pPr>
      <w:r w:rsidRPr="0020456E">
        <w:rPr>
          <w:sz w:val="22"/>
          <w:szCs w:val="22"/>
        </w:rPr>
        <w:t>Παρουσιάζετε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στην</w:t>
      </w:r>
      <w:r w:rsidRPr="0020456E">
        <w:rPr>
          <w:spacing w:val="-2"/>
          <w:sz w:val="22"/>
          <w:szCs w:val="22"/>
        </w:rPr>
        <w:t xml:space="preserve"> </w:t>
      </w:r>
      <w:r w:rsidRPr="0020456E">
        <w:rPr>
          <w:sz w:val="22"/>
          <w:szCs w:val="22"/>
        </w:rPr>
        <w:t>ολομέλεια</w:t>
      </w:r>
      <w:r w:rsidRPr="0020456E">
        <w:rPr>
          <w:spacing w:val="-7"/>
          <w:sz w:val="22"/>
          <w:szCs w:val="22"/>
        </w:rPr>
        <w:t xml:space="preserve"> </w:t>
      </w:r>
      <w:r w:rsidRPr="0020456E">
        <w:rPr>
          <w:sz w:val="22"/>
          <w:szCs w:val="22"/>
        </w:rPr>
        <w:t>της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τάξης</w:t>
      </w:r>
      <w:r w:rsidRPr="0020456E">
        <w:rPr>
          <w:spacing w:val="-3"/>
          <w:sz w:val="22"/>
          <w:szCs w:val="22"/>
        </w:rPr>
        <w:t xml:space="preserve"> </w:t>
      </w:r>
      <w:r w:rsidRPr="0020456E">
        <w:rPr>
          <w:sz w:val="22"/>
          <w:szCs w:val="22"/>
        </w:rPr>
        <w:t>με</w:t>
      </w:r>
      <w:r w:rsidRPr="0020456E">
        <w:rPr>
          <w:spacing w:val="-4"/>
          <w:sz w:val="22"/>
          <w:szCs w:val="22"/>
        </w:rPr>
        <w:t xml:space="preserve"> </w:t>
      </w:r>
      <w:proofErr w:type="spellStart"/>
      <w:r w:rsidRPr="0020456E">
        <w:rPr>
          <w:sz w:val="22"/>
          <w:szCs w:val="22"/>
        </w:rPr>
        <w:t>βιντεοπροβολέα</w:t>
      </w:r>
      <w:proofErr w:type="spellEnd"/>
      <w:r w:rsidRPr="0020456E">
        <w:rPr>
          <w:spacing w:val="5"/>
          <w:sz w:val="22"/>
          <w:szCs w:val="22"/>
        </w:rPr>
        <w:t xml:space="preserve"> </w:t>
      </w:r>
      <w:r w:rsidRPr="0020456E">
        <w:rPr>
          <w:sz w:val="22"/>
          <w:szCs w:val="22"/>
        </w:rPr>
        <w:t>ολοκληρωμένη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την</w:t>
      </w:r>
      <w:r w:rsidRPr="0020456E">
        <w:rPr>
          <w:spacing w:val="-51"/>
          <w:sz w:val="22"/>
          <w:szCs w:val="22"/>
        </w:rPr>
        <w:t xml:space="preserve"> </w:t>
      </w:r>
      <w:r w:rsidRPr="0020456E">
        <w:rPr>
          <w:sz w:val="22"/>
          <w:szCs w:val="22"/>
        </w:rPr>
        <w:t>ιστορία</w:t>
      </w:r>
      <w:r w:rsidRPr="0020456E">
        <w:rPr>
          <w:spacing w:val="-6"/>
          <w:sz w:val="22"/>
          <w:szCs w:val="22"/>
        </w:rPr>
        <w:t xml:space="preserve"> </w:t>
      </w:r>
      <w:r w:rsidRPr="0020456E">
        <w:rPr>
          <w:sz w:val="22"/>
          <w:szCs w:val="22"/>
        </w:rPr>
        <w:t>που</w:t>
      </w:r>
      <w:r w:rsidRPr="0020456E">
        <w:rPr>
          <w:spacing w:val="-3"/>
          <w:sz w:val="22"/>
          <w:szCs w:val="22"/>
        </w:rPr>
        <w:t xml:space="preserve"> </w:t>
      </w:r>
      <w:r w:rsidRPr="0020456E">
        <w:rPr>
          <w:sz w:val="22"/>
          <w:szCs w:val="22"/>
        </w:rPr>
        <w:t>έχετε</w:t>
      </w:r>
      <w:r w:rsidRPr="0020456E">
        <w:rPr>
          <w:spacing w:val="3"/>
          <w:sz w:val="22"/>
          <w:szCs w:val="22"/>
        </w:rPr>
        <w:t xml:space="preserve"> </w:t>
      </w:r>
      <w:r w:rsidRPr="0020456E">
        <w:rPr>
          <w:sz w:val="22"/>
          <w:szCs w:val="22"/>
        </w:rPr>
        <w:t>φτιάξει,</w:t>
      </w:r>
      <w:r w:rsidRPr="0020456E">
        <w:rPr>
          <w:spacing w:val="-5"/>
          <w:sz w:val="22"/>
          <w:szCs w:val="22"/>
        </w:rPr>
        <w:t xml:space="preserve"> </w:t>
      </w:r>
      <w:r w:rsidRPr="0020456E">
        <w:rPr>
          <w:sz w:val="22"/>
          <w:szCs w:val="22"/>
        </w:rPr>
        <w:t>αιτιολογώντας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τις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επιλογές</w:t>
      </w:r>
      <w:r w:rsidRPr="0020456E">
        <w:rPr>
          <w:spacing w:val="-1"/>
          <w:sz w:val="22"/>
          <w:szCs w:val="22"/>
        </w:rPr>
        <w:t xml:space="preserve"> </w:t>
      </w:r>
      <w:r w:rsidRPr="0020456E">
        <w:rPr>
          <w:sz w:val="22"/>
          <w:szCs w:val="22"/>
        </w:rPr>
        <w:t>που</w:t>
      </w:r>
      <w:r w:rsidRPr="0020456E">
        <w:rPr>
          <w:spacing w:val="-3"/>
          <w:sz w:val="22"/>
          <w:szCs w:val="22"/>
        </w:rPr>
        <w:t xml:space="preserve"> </w:t>
      </w:r>
      <w:r w:rsidRPr="0020456E">
        <w:rPr>
          <w:sz w:val="22"/>
          <w:szCs w:val="22"/>
        </w:rPr>
        <w:t>έχετε</w:t>
      </w:r>
      <w:r w:rsidRPr="0020456E">
        <w:rPr>
          <w:spacing w:val="-2"/>
          <w:sz w:val="22"/>
          <w:szCs w:val="22"/>
        </w:rPr>
        <w:t xml:space="preserve"> </w:t>
      </w:r>
      <w:r w:rsidRPr="0020456E">
        <w:rPr>
          <w:sz w:val="22"/>
          <w:szCs w:val="22"/>
        </w:rPr>
        <w:t>κάνει.</w:t>
      </w:r>
    </w:p>
    <w:p w14:paraId="17EAD912" w14:textId="77777777" w:rsidR="0020456E" w:rsidRPr="0020456E" w:rsidRDefault="0020456E" w:rsidP="0087239E">
      <w:pPr>
        <w:pStyle w:val="a7"/>
        <w:spacing w:line="276" w:lineRule="auto"/>
        <w:rPr>
          <w:sz w:val="22"/>
          <w:szCs w:val="22"/>
        </w:rPr>
      </w:pPr>
    </w:p>
    <w:p w14:paraId="27963AA4" w14:textId="77777777" w:rsidR="0020456E" w:rsidRPr="0020456E" w:rsidRDefault="0020456E" w:rsidP="0087239E">
      <w:pPr>
        <w:pStyle w:val="a7"/>
        <w:spacing w:before="150" w:line="276" w:lineRule="auto"/>
        <w:ind w:left="105"/>
        <w:rPr>
          <w:sz w:val="22"/>
          <w:szCs w:val="22"/>
        </w:rPr>
      </w:pPr>
      <w:r w:rsidRPr="0020456E">
        <w:rPr>
          <w:sz w:val="22"/>
          <w:szCs w:val="22"/>
        </w:rPr>
        <w:t>Καλή</w:t>
      </w:r>
      <w:r w:rsidRPr="0020456E">
        <w:rPr>
          <w:spacing w:val="-4"/>
          <w:sz w:val="22"/>
          <w:szCs w:val="22"/>
        </w:rPr>
        <w:t xml:space="preserve"> </w:t>
      </w:r>
      <w:r w:rsidRPr="0020456E">
        <w:rPr>
          <w:sz w:val="22"/>
          <w:szCs w:val="22"/>
        </w:rPr>
        <w:t>επιτυχία!</w:t>
      </w:r>
    </w:p>
    <w:p w14:paraId="59C599A7" w14:textId="77777777" w:rsidR="0020456E" w:rsidRDefault="0020456E" w:rsidP="0087239E">
      <w:pPr>
        <w:spacing w:line="276" w:lineRule="auto"/>
      </w:pPr>
      <w:bookmarkStart w:id="0" w:name="_GoBack"/>
      <w:bookmarkEnd w:id="0"/>
    </w:p>
    <w:p w14:paraId="3566BC38" w14:textId="77777777" w:rsidR="0020456E" w:rsidRDefault="0020456E" w:rsidP="0087239E">
      <w:pPr>
        <w:spacing w:line="276" w:lineRule="auto"/>
      </w:pPr>
    </w:p>
    <w:p w14:paraId="7FF60945" w14:textId="77777777" w:rsidR="0020456E" w:rsidRDefault="0020456E" w:rsidP="0020456E">
      <w:r>
        <w:rPr>
          <w:noProof/>
          <w:lang w:eastAsia="el-GR"/>
        </w:rPr>
        <w:lastRenderedPageBreak/>
        <w:drawing>
          <wp:anchor distT="0" distB="0" distL="0" distR="0" simplePos="0" relativeHeight="251659264" behindDoc="0" locked="0" layoutInCell="1" allowOverlap="1" wp14:anchorId="4380A802" wp14:editId="39BA2BB8">
            <wp:simplePos x="0" y="0"/>
            <wp:positionH relativeFrom="page">
              <wp:posOffset>1165863</wp:posOffset>
            </wp:positionH>
            <wp:positionV relativeFrom="paragraph">
              <wp:posOffset>64788</wp:posOffset>
            </wp:positionV>
            <wp:extent cx="5818250" cy="4658868"/>
            <wp:effectExtent l="0" t="0" r="0" b="0"/>
            <wp:wrapTopAndBottom/>
            <wp:docPr id="69" name="image67.png" descr="C:\Users\user\Desktop\δεξιοτητες\Ολοκληρώνω τηνιστορί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67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8250" cy="4658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CE930E" w14:textId="77777777" w:rsidR="0020456E" w:rsidRPr="0020456E" w:rsidRDefault="0020456E" w:rsidP="0020456E">
      <w:pPr>
        <w:spacing w:before="52"/>
        <w:ind w:left="1100"/>
        <w:rPr>
          <w:b/>
        </w:rPr>
      </w:pPr>
      <w:r w:rsidRPr="0020456E">
        <w:rPr>
          <w:b/>
        </w:rPr>
        <w:t>Οι</w:t>
      </w:r>
      <w:r w:rsidRPr="0020456E">
        <w:rPr>
          <w:b/>
          <w:spacing w:val="-4"/>
        </w:rPr>
        <w:t xml:space="preserve"> </w:t>
      </w:r>
      <w:r w:rsidRPr="0020456E">
        <w:rPr>
          <w:b/>
        </w:rPr>
        <w:t>αρχικές</w:t>
      </w:r>
      <w:r w:rsidRPr="0020456E">
        <w:rPr>
          <w:b/>
          <w:spacing w:val="-3"/>
        </w:rPr>
        <w:t xml:space="preserve"> </w:t>
      </w:r>
      <w:r w:rsidRPr="0020456E">
        <w:rPr>
          <w:b/>
        </w:rPr>
        <w:t>έξι</w:t>
      </w:r>
      <w:r w:rsidRPr="0020456E">
        <w:rPr>
          <w:b/>
          <w:spacing w:val="-4"/>
        </w:rPr>
        <w:t xml:space="preserve"> </w:t>
      </w:r>
      <w:r w:rsidRPr="0020456E">
        <w:rPr>
          <w:b/>
        </w:rPr>
        <w:t>(6)</w:t>
      </w:r>
      <w:r w:rsidRPr="0020456E">
        <w:rPr>
          <w:b/>
          <w:spacing w:val="-1"/>
        </w:rPr>
        <w:t xml:space="preserve"> </w:t>
      </w:r>
      <w:r w:rsidRPr="0020456E">
        <w:rPr>
          <w:b/>
        </w:rPr>
        <w:t>εικόνες</w:t>
      </w:r>
      <w:r w:rsidRPr="0020456E">
        <w:rPr>
          <w:b/>
          <w:spacing w:val="-3"/>
        </w:rPr>
        <w:t xml:space="preserve"> </w:t>
      </w:r>
      <w:r w:rsidRPr="0020456E">
        <w:rPr>
          <w:b/>
        </w:rPr>
        <w:t>του</w:t>
      </w:r>
      <w:r w:rsidRPr="0020456E">
        <w:rPr>
          <w:b/>
          <w:spacing w:val="-3"/>
        </w:rPr>
        <w:t xml:space="preserve"> </w:t>
      </w:r>
      <w:proofErr w:type="spellStart"/>
      <w:r w:rsidRPr="0020456E">
        <w:rPr>
          <w:b/>
        </w:rPr>
        <w:t>κόμικ</w:t>
      </w:r>
      <w:proofErr w:type="spellEnd"/>
      <w:r w:rsidRPr="0020456E">
        <w:rPr>
          <w:b/>
          <w:spacing w:val="-3"/>
        </w:rPr>
        <w:t xml:space="preserve"> </w:t>
      </w:r>
      <w:r w:rsidRPr="0020456E">
        <w:rPr>
          <w:b/>
        </w:rPr>
        <w:t>της</w:t>
      </w:r>
      <w:r w:rsidRPr="0020456E">
        <w:rPr>
          <w:b/>
          <w:spacing w:val="1"/>
        </w:rPr>
        <w:t xml:space="preserve"> </w:t>
      </w:r>
      <w:r w:rsidRPr="0020456E">
        <w:rPr>
          <w:b/>
        </w:rPr>
        <w:t>ιστορίας</w:t>
      </w:r>
      <w:r w:rsidRPr="0020456E">
        <w:rPr>
          <w:b/>
          <w:spacing w:val="1"/>
        </w:rPr>
        <w:t xml:space="preserve"> </w:t>
      </w:r>
      <w:r w:rsidRPr="0020456E">
        <w:rPr>
          <w:b/>
        </w:rPr>
        <w:t>μας</w:t>
      </w:r>
      <w:r w:rsidRPr="0020456E">
        <w:rPr>
          <w:b/>
          <w:spacing w:val="-5"/>
        </w:rPr>
        <w:t xml:space="preserve"> </w:t>
      </w:r>
      <w:r w:rsidRPr="0020456E">
        <w:rPr>
          <w:b/>
        </w:rPr>
        <w:t>στο</w:t>
      </w:r>
      <w:r w:rsidRPr="0020456E">
        <w:rPr>
          <w:b/>
          <w:spacing w:val="4"/>
        </w:rPr>
        <w:t xml:space="preserve"> </w:t>
      </w:r>
      <w:proofErr w:type="spellStart"/>
      <w:r w:rsidRPr="0020456E">
        <w:rPr>
          <w:b/>
        </w:rPr>
        <w:t>Storyboardthat</w:t>
      </w:r>
      <w:proofErr w:type="spellEnd"/>
      <w:r w:rsidRPr="0020456E">
        <w:rPr>
          <w:b/>
        </w:rPr>
        <w:t>.</w:t>
      </w:r>
    </w:p>
    <w:p w14:paraId="3BEC44A5" w14:textId="77777777" w:rsidR="0020456E" w:rsidRDefault="0020456E" w:rsidP="0020456E">
      <w:pPr>
        <w:pStyle w:val="a7"/>
        <w:rPr>
          <w:b/>
        </w:rPr>
      </w:pPr>
    </w:p>
    <w:p w14:paraId="72124F7F" w14:textId="77777777" w:rsidR="0020456E" w:rsidRDefault="0020456E" w:rsidP="0020456E">
      <w:pPr>
        <w:pStyle w:val="a7"/>
        <w:spacing w:before="11"/>
        <w:rPr>
          <w:b/>
          <w:sz w:val="23"/>
        </w:rPr>
      </w:pPr>
    </w:p>
    <w:p w14:paraId="22610B2A" w14:textId="77777777" w:rsidR="0020456E" w:rsidRPr="0020456E" w:rsidRDefault="0020456E" w:rsidP="0020456E"/>
    <w:sectPr w:rsidR="0020456E" w:rsidRPr="0020456E">
      <w:headerReference w:type="default" r:id="rId10"/>
      <w:footerReference w:type="default" r:id="rId11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4C7AB8" w14:textId="77777777" w:rsidR="002D385F" w:rsidRDefault="002D385F" w:rsidP="00043015">
      <w:r>
        <w:separator/>
      </w:r>
    </w:p>
  </w:endnote>
  <w:endnote w:type="continuationSeparator" w:id="0">
    <w:p w14:paraId="3B64BD29" w14:textId="77777777" w:rsidR="002D385F" w:rsidRDefault="002D385F" w:rsidP="000430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0EC978" w14:textId="77777777" w:rsidR="007D26E4" w:rsidRDefault="007D26E4">
    <w:pPr>
      <w:pStyle w:val="a5"/>
    </w:pPr>
    <w:r>
      <w:rPr>
        <w:noProof/>
        <w:sz w:val="2"/>
        <w:lang w:eastAsia="el-GR"/>
      </w:rPr>
      <w:drawing>
        <wp:anchor distT="0" distB="0" distL="114300" distR="114300" simplePos="0" relativeHeight="251659264" behindDoc="0" locked="0" layoutInCell="1" allowOverlap="1" wp14:anchorId="0C783B61" wp14:editId="7B8AB23B">
          <wp:simplePos x="0" y="0"/>
          <wp:positionH relativeFrom="margin">
            <wp:align>center</wp:align>
          </wp:positionH>
          <wp:positionV relativeFrom="paragraph">
            <wp:posOffset>133350</wp:posOffset>
          </wp:positionV>
          <wp:extent cx="4383405" cy="597535"/>
          <wp:effectExtent l="0" t="0" r="0" b="0"/>
          <wp:wrapTopAndBottom/>
          <wp:docPr id="3" name="Εικόνα 1" descr="Εικόνα που περιέχει κείμενο, γραμματοσειρά, στιγμιότυπο οθόνης, Μπελ ηλεκτρίκ&#10;&#10;Περιγραφή που δημιουργήθηκε αυτόματ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6291563" name="Εικόνα 1" descr="Εικόνα που περιέχει κείμενο, γραμματοσειρά, στιγμιότυπο οθόνης, Μπελ ηλεκτρίκ&#10;&#10;Περιγραφή που δημιουργήθηκε αυτόματα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340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4B16735" w14:textId="77777777" w:rsidR="002D385F" w:rsidRDefault="002D385F" w:rsidP="00043015">
      <w:r>
        <w:separator/>
      </w:r>
    </w:p>
  </w:footnote>
  <w:footnote w:type="continuationSeparator" w:id="0">
    <w:p w14:paraId="4AE3D392" w14:textId="77777777" w:rsidR="002D385F" w:rsidRDefault="002D385F" w:rsidP="000430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1AAABF" w14:textId="77777777" w:rsidR="00043015" w:rsidRDefault="007D26E4" w:rsidP="007D26E4">
    <w:pPr>
      <w:jc w:val="center"/>
    </w:pPr>
    <w:r>
      <w:rPr>
        <w:rFonts w:ascii="Times New Roman" w:hAnsi="Times New Roman" w:cs="Times New Roman"/>
        <w:noProof/>
        <w:sz w:val="24"/>
        <w:szCs w:val="24"/>
        <w:lang w:eastAsia="el-GR"/>
      </w:rPr>
      <w:drawing>
        <wp:inline distT="0" distB="0" distL="0" distR="0" wp14:anchorId="7F573444" wp14:editId="4F7D1415">
          <wp:extent cx="4243350" cy="561975"/>
          <wp:effectExtent l="0" t="0" r="5080" b="0"/>
          <wp:docPr id="2" name="Εικόνα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4503" cy="56212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libri" w:hint="default"/>
        <w:b/>
        <w:bCs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libri" w:hint="default"/>
        <w:b/>
        <w:bCs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libri" w:hint="default"/>
        <w:b/>
        <w:bCs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libri" w:hint="default"/>
        <w:b/>
        <w:bCs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libri" w:hint="default"/>
        <w:b/>
        <w:bCs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libri" w:hint="default"/>
        <w:b/>
        <w:bCs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libri" w:hint="default"/>
        <w:b/>
        <w:bCs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libri" w:hint="default"/>
        <w:b/>
        <w:bCs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libri" w:hint="default"/>
        <w:b/>
        <w:bCs/>
        <w:sz w:val="22"/>
        <w:szCs w:val="22"/>
      </w:rPr>
    </w:lvl>
  </w:abstractNum>
  <w:abstractNum w:abstractNumId="1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mbria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mbria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mbria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mbria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mbria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mbria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mbria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mbria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mbria" w:hint="default"/>
      </w:rPr>
    </w:lvl>
  </w:abstractNum>
  <w:abstractNum w:abstractNumId="2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Calibri"/>
        <w:sz w:val="24"/>
        <w:szCs w:val="24"/>
        <w:lang w:val="en-US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Calibri"/>
        <w:sz w:val="24"/>
        <w:szCs w:val="24"/>
        <w:lang w:val="en-US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Calibri"/>
        <w:sz w:val="24"/>
        <w:szCs w:val="24"/>
        <w:lang w:val="en-US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Calibri"/>
        <w:sz w:val="24"/>
        <w:szCs w:val="24"/>
        <w:lang w:val="en-US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Calibri"/>
        <w:sz w:val="24"/>
        <w:szCs w:val="24"/>
        <w:lang w:val="en-US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Calibri"/>
        <w:sz w:val="24"/>
        <w:szCs w:val="24"/>
        <w:lang w:val="en-US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Calibri"/>
        <w:sz w:val="24"/>
        <w:szCs w:val="24"/>
        <w:lang w:val="en-US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Calibri"/>
        <w:sz w:val="24"/>
        <w:szCs w:val="24"/>
        <w:lang w:val="en-US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Calibri"/>
        <w:sz w:val="24"/>
        <w:szCs w:val="24"/>
        <w:lang w:val="en-US"/>
      </w:rPr>
    </w:lvl>
  </w:abstractNum>
  <w:abstractNum w:abstractNumId="3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2"/>
        <w:szCs w:val="22"/>
      </w:rPr>
    </w:lvl>
  </w:abstractNum>
  <w:abstractNum w:abstractNumId="4" w15:restartNumberingAfterBreak="0">
    <w:nsid w:val="058F5EC5"/>
    <w:multiLevelType w:val="hybridMultilevel"/>
    <w:tmpl w:val="AECE9DCA"/>
    <w:lvl w:ilvl="0" w:tplc="F704D4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EC4EAF"/>
    <w:multiLevelType w:val="hybridMultilevel"/>
    <w:tmpl w:val="8654B95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C649B3"/>
    <w:multiLevelType w:val="hybridMultilevel"/>
    <w:tmpl w:val="2604F2C2"/>
    <w:lvl w:ilvl="0" w:tplc="F704D4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1E5F23"/>
    <w:multiLevelType w:val="hybridMultilevel"/>
    <w:tmpl w:val="080CF9AE"/>
    <w:lvl w:ilvl="0" w:tplc="F704D4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DE799E"/>
    <w:multiLevelType w:val="hybridMultilevel"/>
    <w:tmpl w:val="F5901D5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D645FA"/>
    <w:multiLevelType w:val="hybridMultilevel"/>
    <w:tmpl w:val="A0F678E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D95307"/>
    <w:multiLevelType w:val="hybridMultilevel"/>
    <w:tmpl w:val="01F4625A"/>
    <w:lvl w:ilvl="0" w:tplc="A8381022">
      <w:numFmt w:val="bullet"/>
      <w:lvlText w:val=""/>
      <w:lvlJc w:val="left"/>
      <w:pPr>
        <w:ind w:left="468" w:hanging="361"/>
      </w:pPr>
      <w:rPr>
        <w:rFonts w:ascii="Wingdings" w:eastAsia="Wingdings" w:hAnsi="Wingdings" w:cs="Wingdings" w:hint="default"/>
        <w:spacing w:val="0"/>
        <w:w w:val="100"/>
        <w:lang w:val="el-GR" w:eastAsia="en-US" w:bidi="ar-SA"/>
      </w:rPr>
    </w:lvl>
    <w:lvl w:ilvl="1" w:tplc="2F309374">
      <w:numFmt w:val="bullet"/>
      <w:lvlText w:val="•"/>
      <w:lvlJc w:val="left"/>
      <w:pPr>
        <w:ind w:left="1150" w:hanging="361"/>
      </w:pPr>
      <w:rPr>
        <w:rFonts w:hint="default"/>
        <w:lang w:val="el-GR" w:eastAsia="en-US" w:bidi="ar-SA"/>
      </w:rPr>
    </w:lvl>
    <w:lvl w:ilvl="2" w:tplc="40185812">
      <w:numFmt w:val="bullet"/>
      <w:lvlText w:val="•"/>
      <w:lvlJc w:val="left"/>
      <w:pPr>
        <w:ind w:left="1840" w:hanging="361"/>
      </w:pPr>
      <w:rPr>
        <w:rFonts w:hint="default"/>
        <w:lang w:val="el-GR" w:eastAsia="en-US" w:bidi="ar-SA"/>
      </w:rPr>
    </w:lvl>
    <w:lvl w:ilvl="3" w:tplc="354036D0">
      <w:numFmt w:val="bullet"/>
      <w:lvlText w:val="•"/>
      <w:lvlJc w:val="left"/>
      <w:pPr>
        <w:ind w:left="2530" w:hanging="361"/>
      </w:pPr>
      <w:rPr>
        <w:rFonts w:hint="default"/>
        <w:lang w:val="el-GR" w:eastAsia="en-US" w:bidi="ar-SA"/>
      </w:rPr>
    </w:lvl>
    <w:lvl w:ilvl="4" w:tplc="29BC598E">
      <w:numFmt w:val="bullet"/>
      <w:lvlText w:val="•"/>
      <w:lvlJc w:val="left"/>
      <w:pPr>
        <w:ind w:left="3220" w:hanging="361"/>
      </w:pPr>
      <w:rPr>
        <w:rFonts w:hint="default"/>
        <w:lang w:val="el-GR" w:eastAsia="en-US" w:bidi="ar-SA"/>
      </w:rPr>
    </w:lvl>
    <w:lvl w:ilvl="5" w:tplc="137CC0E0">
      <w:numFmt w:val="bullet"/>
      <w:lvlText w:val="•"/>
      <w:lvlJc w:val="left"/>
      <w:pPr>
        <w:ind w:left="3911" w:hanging="361"/>
      </w:pPr>
      <w:rPr>
        <w:rFonts w:hint="default"/>
        <w:lang w:val="el-GR" w:eastAsia="en-US" w:bidi="ar-SA"/>
      </w:rPr>
    </w:lvl>
    <w:lvl w:ilvl="6" w:tplc="0DD607B0">
      <w:numFmt w:val="bullet"/>
      <w:lvlText w:val="•"/>
      <w:lvlJc w:val="left"/>
      <w:pPr>
        <w:ind w:left="4601" w:hanging="361"/>
      </w:pPr>
      <w:rPr>
        <w:rFonts w:hint="default"/>
        <w:lang w:val="el-GR" w:eastAsia="en-US" w:bidi="ar-SA"/>
      </w:rPr>
    </w:lvl>
    <w:lvl w:ilvl="7" w:tplc="40FC6D38">
      <w:numFmt w:val="bullet"/>
      <w:lvlText w:val="•"/>
      <w:lvlJc w:val="left"/>
      <w:pPr>
        <w:ind w:left="5291" w:hanging="361"/>
      </w:pPr>
      <w:rPr>
        <w:rFonts w:hint="default"/>
        <w:lang w:val="el-GR" w:eastAsia="en-US" w:bidi="ar-SA"/>
      </w:rPr>
    </w:lvl>
    <w:lvl w:ilvl="8" w:tplc="92065B3A">
      <w:numFmt w:val="bullet"/>
      <w:lvlText w:val="•"/>
      <w:lvlJc w:val="left"/>
      <w:pPr>
        <w:ind w:left="5981" w:hanging="361"/>
      </w:pPr>
      <w:rPr>
        <w:rFonts w:hint="default"/>
        <w:lang w:val="el-GR" w:eastAsia="en-US" w:bidi="ar-SA"/>
      </w:rPr>
    </w:lvl>
  </w:abstractNum>
  <w:abstractNum w:abstractNumId="11" w15:restartNumberingAfterBreak="0">
    <w:nsid w:val="550274AA"/>
    <w:multiLevelType w:val="hybridMultilevel"/>
    <w:tmpl w:val="C2D4DCF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F54FAA"/>
    <w:multiLevelType w:val="hybridMultilevel"/>
    <w:tmpl w:val="B0E4D14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2"/>
  </w:num>
  <w:num w:numId="3">
    <w:abstractNumId w:val="11"/>
  </w:num>
  <w:num w:numId="4">
    <w:abstractNumId w:val="10"/>
  </w:num>
  <w:num w:numId="5">
    <w:abstractNumId w:val="5"/>
  </w:num>
  <w:num w:numId="6">
    <w:abstractNumId w:val="9"/>
  </w:num>
  <w:num w:numId="7">
    <w:abstractNumId w:val="0"/>
  </w:num>
  <w:num w:numId="8">
    <w:abstractNumId w:val="1"/>
  </w:num>
  <w:num w:numId="9">
    <w:abstractNumId w:val="2"/>
  </w:num>
  <w:num w:numId="10">
    <w:abstractNumId w:val="4"/>
  </w:num>
  <w:num w:numId="11">
    <w:abstractNumId w:val="6"/>
  </w:num>
  <w:num w:numId="12">
    <w:abstractNumId w:val="3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10E8"/>
    <w:rsid w:val="00043015"/>
    <w:rsid w:val="0008132F"/>
    <w:rsid w:val="000C0BA2"/>
    <w:rsid w:val="001C04BC"/>
    <w:rsid w:val="001D4814"/>
    <w:rsid w:val="0020456E"/>
    <w:rsid w:val="002D10E8"/>
    <w:rsid w:val="002D385F"/>
    <w:rsid w:val="004C7DF4"/>
    <w:rsid w:val="00530717"/>
    <w:rsid w:val="005B4EE6"/>
    <w:rsid w:val="005D00C8"/>
    <w:rsid w:val="006A3F5C"/>
    <w:rsid w:val="00732578"/>
    <w:rsid w:val="0078536A"/>
    <w:rsid w:val="007B149E"/>
    <w:rsid w:val="007D26E4"/>
    <w:rsid w:val="00815FB5"/>
    <w:rsid w:val="0087239E"/>
    <w:rsid w:val="009F0DA7"/>
    <w:rsid w:val="00B7696E"/>
    <w:rsid w:val="00B97B50"/>
    <w:rsid w:val="00BD3D60"/>
    <w:rsid w:val="00C16A9C"/>
    <w:rsid w:val="00C63763"/>
    <w:rsid w:val="00D80374"/>
    <w:rsid w:val="00DA7F87"/>
    <w:rsid w:val="00F76077"/>
    <w:rsid w:val="00FF4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F2771E"/>
  <w15:chartTrackingRefBased/>
  <w15:docId w15:val="{4ABEA6FC-24CA-4AEF-9973-65F1A22D2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F7607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Πλέγμα πίνακα2"/>
    <w:basedOn w:val="a1"/>
    <w:next w:val="a3"/>
    <w:uiPriority w:val="59"/>
    <w:rsid w:val="000430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0430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Char"/>
    <w:uiPriority w:val="99"/>
    <w:unhideWhenUsed/>
    <w:rsid w:val="007D26E4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4"/>
    <w:uiPriority w:val="99"/>
    <w:rsid w:val="007D26E4"/>
  </w:style>
  <w:style w:type="paragraph" w:styleId="a5">
    <w:name w:val="footer"/>
    <w:basedOn w:val="a"/>
    <w:link w:val="Char0"/>
    <w:uiPriority w:val="99"/>
    <w:unhideWhenUsed/>
    <w:rsid w:val="007D26E4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5"/>
    <w:uiPriority w:val="99"/>
    <w:rsid w:val="007D26E4"/>
  </w:style>
  <w:style w:type="paragraph" w:styleId="a6">
    <w:name w:val="List Paragraph"/>
    <w:basedOn w:val="a"/>
    <w:uiPriority w:val="34"/>
    <w:qFormat/>
    <w:rsid w:val="00F76077"/>
    <w:pPr>
      <w:widowControl/>
      <w:autoSpaceDE/>
      <w:autoSpaceDN/>
      <w:ind w:left="720"/>
      <w:contextualSpacing/>
    </w:pPr>
    <w:rPr>
      <w:rFonts w:cs="Arial"/>
      <w:sz w:val="20"/>
      <w:szCs w:val="20"/>
      <w:lang w:eastAsia="el-GR"/>
    </w:rPr>
  </w:style>
  <w:style w:type="paragraph" w:customStyle="1" w:styleId="TableParagraph">
    <w:name w:val="Table Paragraph"/>
    <w:basedOn w:val="a"/>
    <w:uiPriority w:val="1"/>
    <w:qFormat/>
    <w:rsid w:val="00815FB5"/>
  </w:style>
  <w:style w:type="character" w:styleId="-">
    <w:name w:val="Hyperlink"/>
    <w:rsid w:val="00C63763"/>
    <w:rPr>
      <w:color w:val="0000FF"/>
      <w:u w:val="single"/>
    </w:rPr>
  </w:style>
  <w:style w:type="character" w:styleId="-0">
    <w:name w:val="FollowedHyperlink"/>
    <w:basedOn w:val="a0"/>
    <w:uiPriority w:val="99"/>
    <w:semiHidden/>
    <w:unhideWhenUsed/>
    <w:rsid w:val="00C63763"/>
    <w:rPr>
      <w:color w:val="954F72" w:themeColor="followedHyperlink"/>
      <w:u w:val="single"/>
    </w:rPr>
  </w:style>
  <w:style w:type="paragraph" w:styleId="a7">
    <w:name w:val="Body Text"/>
    <w:basedOn w:val="a"/>
    <w:link w:val="Char1"/>
    <w:uiPriority w:val="1"/>
    <w:qFormat/>
    <w:rsid w:val="0020456E"/>
    <w:rPr>
      <w:sz w:val="24"/>
      <w:szCs w:val="24"/>
    </w:rPr>
  </w:style>
  <w:style w:type="character" w:customStyle="1" w:styleId="Char1">
    <w:name w:val="Σώμα κειμένου Char"/>
    <w:basedOn w:val="a0"/>
    <w:link w:val="a7"/>
    <w:uiPriority w:val="1"/>
    <w:rsid w:val="0020456E"/>
    <w:rPr>
      <w:rFonts w:ascii="Calibri" w:eastAsia="Calibri" w:hAnsi="Calibri" w:cs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oryboardthat.com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5557EE-DABB-4A94-8AEA-17A715BC0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160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Τσιάβος Θεόδωρος</dc:creator>
  <cp:keywords/>
  <dc:description/>
  <cp:lastModifiedBy>Στειακάκης Χρυσοβαλάντης</cp:lastModifiedBy>
  <cp:revision>16</cp:revision>
  <dcterms:created xsi:type="dcterms:W3CDTF">2024-07-03T07:39:00Z</dcterms:created>
  <dcterms:modified xsi:type="dcterms:W3CDTF">2025-07-17T06:51:00Z</dcterms:modified>
</cp:coreProperties>
</file>