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16B542" w14:textId="590AABB9" w:rsidR="00384072" w:rsidRPr="005F5F9A" w:rsidRDefault="004A7BB8" w:rsidP="00384072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24"/>
          <w:szCs w:val="24"/>
          <w:lang w:eastAsia="en-US"/>
        </w:rPr>
      </w:pPr>
      <w:r>
        <w:rPr>
          <w:rFonts w:asciiTheme="minorHAnsi" w:eastAsia="Times New Roman" w:hAnsiTheme="minorHAnsi" w:cstheme="minorHAnsi"/>
          <w:b/>
          <w:bCs/>
          <w:noProof/>
          <w:color w:val="244061"/>
          <w:sz w:val="36"/>
          <w:szCs w:val="24"/>
        </w:rPr>
        <w:drawing>
          <wp:inline distT="0" distB="0" distL="0" distR="0" wp14:anchorId="096AAAC8" wp14:editId="5C267493">
            <wp:extent cx="3427095" cy="461892"/>
            <wp:effectExtent l="0" t="0" r="1905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164" cy="4643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347FB6" w14:textId="77777777" w:rsidR="00384072" w:rsidRPr="005F5F9A" w:rsidRDefault="00384072" w:rsidP="00384072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24"/>
          <w:szCs w:val="24"/>
          <w:lang w:eastAsia="en-US"/>
        </w:rPr>
      </w:pPr>
    </w:p>
    <w:p w14:paraId="20E862D0" w14:textId="77777777" w:rsidR="00384072" w:rsidRPr="005F5F9A" w:rsidRDefault="00384072" w:rsidP="00384072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24"/>
          <w:szCs w:val="24"/>
          <w:lang w:eastAsia="en-US"/>
        </w:rPr>
      </w:pPr>
    </w:p>
    <w:tbl>
      <w:tblPr>
        <w:tblStyle w:val="a5"/>
        <w:tblW w:w="83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thinThickSmallGap" w:sz="24" w:space="0" w:color="C00000"/>
        </w:tblBorders>
        <w:tblLook w:val="04A0" w:firstRow="1" w:lastRow="0" w:firstColumn="1" w:lastColumn="0" w:noHBand="0" w:noVBand="1"/>
      </w:tblPr>
      <w:tblGrid>
        <w:gridCol w:w="8364"/>
      </w:tblGrid>
      <w:tr w:rsidR="00384072" w:rsidRPr="005F5F9A" w14:paraId="02ECDA8A" w14:textId="77777777" w:rsidTr="00031B3A">
        <w:trPr>
          <w:trHeight w:val="1253"/>
        </w:trPr>
        <w:tc>
          <w:tcPr>
            <w:tcW w:w="8364" w:type="dxa"/>
            <w:vAlign w:val="center"/>
          </w:tcPr>
          <w:p w14:paraId="5B8CE922" w14:textId="086EE097" w:rsidR="00BB3843" w:rsidRPr="005F5F9A" w:rsidRDefault="00BB3843" w:rsidP="00BB3843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244061"/>
                <w:sz w:val="24"/>
                <w:szCs w:val="24"/>
                <w:lang w:eastAsia="en-US"/>
              </w:rPr>
            </w:pPr>
            <w:r w:rsidRPr="005F5F9A">
              <w:rPr>
                <w:rFonts w:asciiTheme="minorHAnsi" w:eastAsia="Times New Roman" w:hAnsiTheme="minorHAnsi" w:cstheme="minorHAnsi"/>
                <w:b/>
                <w:bCs/>
                <w:color w:val="244061"/>
                <w:sz w:val="24"/>
                <w:szCs w:val="24"/>
                <w:lang w:eastAsia="en-US"/>
              </w:rPr>
              <w:t>ΕΡΓΑΣΤΗΡΙΑ</w:t>
            </w:r>
            <w:r w:rsidR="002B10FC">
              <w:rPr>
                <w:rFonts w:asciiTheme="minorHAnsi" w:eastAsia="Times New Roman" w:hAnsiTheme="minorHAnsi" w:cstheme="minorHAnsi"/>
                <w:b/>
                <w:bCs/>
                <w:color w:val="244061"/>
                <w:sz w:val="24"/>
                <w:szCs w:val="24"/>
                <w:lang w:eastAsia="en-US"/>
              </w:rPr>
              <w:t xml:space="preserve"> </w:t>
            </w:r>
            <w:r w:rsidRPr="005F5F9A">
              <w:rPr>
                <w:rFonts w:asciiTheme="minorHAnsi" w:eastAsia="Times New Roman" w:hAnsiTheme="minorHAnsi" w:cstheme="minorHAnsi"/>
                <w:b/>
                <w:bCs/>
                <w:color w:val="244061"/>
                <w:sz w:val="24"/>
                <w:szCs w:val="24"/>
                <w:lang w:eastAsia="en-US"/>
              </w:rPr>
              <w:t>ΔΕΞΙΟΤΗΤΩΝ</w:t>
            </w:r>
          </w:p>
          <w:p w14:paraId="0E237FDC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3ACCEB40" w14:textId="77777777" w:rsidTr="00031B3A">
        <w:tc>
          <w:tcPr>
            <w:tcW w:w="8364" w:type="dxa"/>
            <w:shd w:val="clear" w:color="auto" w:fill="auto"/>
          </w:tcPr>
          <w:p w14:paraId="53889BC6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FFFFFF" w:themeColor="background1"/>
                <w:sz w:val="24"/>
                <w:szCs w:val="24"/>
                <w:lang w:eastAsia="en-US"/>
              </w:rPr>
            </w:pPr>
          </w:p>
        </w:tc>
      </w:tr>
      <w:tr w:rsidR="00384072" w:rsidRPr="005F5F9A" w14:paraId="38A544B6" w14:textId="77777777" w:rsidTr="00031B3A">
        <w:trPr>
          <w:trHeight w:val="1334"/>
        </w:trPr>
        <w:tc>
          <w:tcPr>
            <w:tcW w:w="8364" w:type="dxa"/>
            <w:vAlign w:val="center"/>
          </w:tcPr>
          <w:p w14:paraId="6269CB71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eastAsia="en-US"/>
              </w:rPr>
            </w:pPr>
            <w:r w:rsidRPr="005F5F9A"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eastAsia="en-US"/>
              </w:rPr>
              <w:t>Πρόγραμμα Καλλιέργειας Δεξιοτήτων</w:t>
            </w:r>
          </w:p>
          <w:p w14:paraId="0FAE9C0C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5F5F9A"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eastAsia="en-US"/>
              </w:rPr>
              <w:t>Πράξη: «Επιμόρφωση των εκπαιδευτικών στις δεξιότητες μέσω εργαστηρίων» (</w:t>
            </w:r>
            <w:r w:rsidRPr="005F5F9A"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val="en-US" w:eastAsia="en-US"/>
              </w:rPr>
              <w:t>MIS</w:t>
            </w:r>
            <w:r w:rsidRPr="005F5F9A"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eastAsia="en-US"/>
              </w:rPr>
              <w:t xml:space="preserve"> 5092064)</w:t>
            </w:r>
          </w:p>
        </w:tc>
      </w:tr>
      <w:tr w:rsidR="00384072" w:rsidRPr="005F5F9A" w14:paraId="26DC4999" w14:textId="77777777" w:rsidTr="00031B3A">
        <w:tc>
          <w:tcPr>
            <w:tcW w:w="8364" w:type="dxa"/>
          </w:tcPr>
          <w:p w14:paraId="3749D77B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622780EA" w14:textId="77777777" w:rsidTr="00031B3A">
        <w:trPr>
          <w:trHeight w:val="1044"/>
        </w:trPr>
        <w:tc>
          <w:tcPr>
            <w:tcW w:w="8364" w:type="dxa"/>
            <w:vAlign w:val="center"/>
          </w:tcPr>
          <w:p w14:paraId="6C004A19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54AC434B" w14:textId="77777777" w:rsidTr="00031B3A">
        <w:trPr>
          <w:trHeight w:val="2948"/>
        </w:trPr>
        <w:tc>
          <w:tcPr>
            <w:tcW w:w="8364" w:type="dxa"/>
            <w:vAlign w:val="center"/>
          </w:tcPr>
          <w:p w14:paraId="20897723" w14:textId="670BFE4C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5F5F9A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1F0B41F2" wp14:editId="0DED9D89">
                  <wp:extent cx="2171700" cy="2157058"/>
                  <wp:effectExtent l="0" t="0" r="0" b="0"/>
                  <wp:docPr id="2" name="Εικόνα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rubik2.g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7583" cy="2162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DB83D5B" wp14:editId="2F298625">
                      <wp:simplePos x="0" y="0"/>
                      <wp:positionH relativeFrom="column">
                        <wp:posOffset>1743710</wp:posOffset>
                      </wp:positionH>
                      <wp:positionV relativeFrom="paragraph">
                        <wp:posOffset>-1270</wp:posOffset>
                      </wp:positionV>
                      <wp:extent cx="1293495" cy="1293495"/>
                      <wp:effectExtent l="0" t="0" r="0" b="1905"/>
                      <wp:wrapNone/>
                      <wp:docPr id="16" name="Ορθογώνιο 16" descr="ΕΥΖΗΝ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293495" cy="1293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rect w14:anchorId="33B1EB17" id="Ορθογώνιο 16" o:spid="_x0000_s1026" alt="ΕΥΖΗΝ" style="position:absolute;margin-left:137.3pt;margin-top:-.1pt;width:101.85pt;height:101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" filled="f" stroked="f">
                      <o:lock v:ext="edit" aspectratio="t"/>
                    </v:rect>
                  </w:pict>
                </mc:Fallback>
              </mc:AlternateContent>
            </w:r>
          </w:p>
        </w:tc>
      </w:tr>
      <w:tr w:rsidR="00384072" w:rsidRPr="005F5F9A" w14:paraId="2E143B18" w14:textId="77777777" w:rsidTr="00031B3A">
        <w:tc>
          <w:tcPr>
            <w:tcW w:w="8364" w:type="dxa"/>
          </w:tcPr>
          <w:p w14:paraId="6F9E7C52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</w:tr>
      <w:tr w:rsidR="00384072" w:rsidRPr="005F5F9A" w14:paraId="010C188F" w14:textId="77777777" w:rsidTr="00031B3A">
        <w:trPr>
          <w:trHeight w:val="655"/>
        </w:trPr>
        <w:tc>
          <w:tcPr>
            <w:tcW w:w="8364" w:type="dxa"/>
            <w:vAlign w:val="center"/>
          </w:tcPr>
          <w:p w14:paraId="592BD15F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</w:tr>
      <w:tr w:rsidR="00384072" w:rsidRPr="005F5F9A" w14:paraId="30B9AF99" w14:textId="77777777" w:rsidTr="00031B3A">
        <w:tc>
          <w:tcPr>
            <w:tcW w:w="8364" w:type="dxa"/>
          </w:tcPr>
          <w:p w14:paraId="4816E0C5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2E4222D1" w14:textId="77777777" w:rsidTr="00031B3A">
        <w:trPr>
          <w:trHeight w:val="748"/>
        </w:trPr>
        <w:tc>
          <w:tcPr>
            <w:tcW w:w="8364" w:type="dxa"/>
            <w:vAlign w:val="center"/>
          </w:tcPr>
          <w:p w14:paraId="5E925134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5F5F9A"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  <w:t>ΣΤΟ ΠΛΑΙΣΙΟ ΤΟΥ ΕΠΙΧΕΙΡΗΣΙΑΚΟΥ ΠΡΟΓΡΑΜΜΑΤΟΣ «ΑΝΑΠΤΥΞΗ ΑΝΘΡΩΠΙΝΟΥ ΔΥΝΑΜΙΚΟΥ ΕΚΠΑΙΔΕΥΣΗ ΚΑΙ ΔΙΑ ΒΙΟΥ ΜΑΘΗΣΗ 2014-2020» που συγχρηματοδοτείται από την Ελλάδα και την Ευρωπαϊκή Ένωση (Ευρωπαϊκό Κοινωνικό Ταμείο)</w:t>
            </w:r>
          </w:p>
        </w:tc>
      </w:tr>
      <w:tr w:rsidR="00384072" w:rsidRPr="005F5F9A" w14:paraId="0706D6C6" w14:textId="77777777" w:rsidTr="00031B3A">
        <w:tc>
          <w:tcPr>
            <w:tcW w:w="8364" w:type="dxa"/>
            <w:shd w:val="clear" w:color="auto" w:fill="auto"/>
          </w:tcPr>
          <w:p w14:paraId="3A3E671F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</w:tr>
      <w:tr w:rsidR="00384072" w:rsidRPr="005F5F9A" w14:paraId="7D86D57E" w14:textId="77777777" w:rsidTr="00031B3A">
        <w:trPr>
          <w:trHeight w:val="1247"/>
        </w:trPr>
        <w:tc>
          <w:tcPr>
            <w:tcW w:w="8364" w:type="dxa"/>
            <w:vAlign w:val="center"/>
          </w:tcPr>
          <w:p w14:paraId="2C6A1A7C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  <w:r w:rsidRPr="005F5F9A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6FC14238" wp14:editId="64165A0C">
                  <wp:extent cx="4381500" cy="596265"/>
                  <wp:effectExtent l="0" t="0" r="0" b="0"/>
                  <wp:docPr id="5" name="Εικόνα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596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B949CC" w14:textId="77777777" w:rsidR="00384072" w:rsidRPr="005F5F9A" w:rsidRDefault="00384072" w:rsidP="00384072">
      <w:pPr>
        <w:spacing w:line="276" w:lineRule="auto"/>
        <w:rPr>
          <w:rFonts w:asciiTheme="minorHAnsi" w:eastAsia="Times New Roman" w:hAnsiTheme="minorHAnsi" w:cstheme="minorHAnsi"/>
          <w:sz w:val="24"/>
          <w:szCs w:val="24"/>
          <w:lang w:eastAsia="en-US"/>
        </w:rPr>
      </w:pPr>
    </w:p>
    <w:p w14:paraId="3750D6E0" w14:textId="77777777" w:rsidR="00384072" w:rsidRPr="005F5F9A" w:rsidRDefault="00384072" w:rsidP="00384072">
      <w:pPr>
        <w:spacing w:line="276" w:lineRule="auto"/>
        <w:rPr>
          <w:rFonts w:asciiTheme="minorHAnsi" w:eastAsia="Times New Roman" w:hAnsiTheme="minorHAnsi" w:cstheme="minorHAnsi"/>
          <w:sz w:val="24"/>
          <w:szCs w:val="24"/>
          <w:lang w:eastAsia="en-US"/>
        </w:rPr>
        <w:sectPr w:rsidR="00384072" w:rsidRPr="005F5F9A" w:rsidSect="00384072">
          <w:headerReference w:type="default" r:id="rId10"/>
          <w:footerReference w:type="default" r:id="rId11"/>
          <w:pgSz w:w="11906" w:h="16838"/>
          <w:pgMar w:top="1135" w:right="1800" w:bottom="1276" w:left="1800" w:header="708" w:footer="339" w:gutter="0"/>
          <w:cols w:space="708"/>
          <w:titlePg/>
          <w:docGrid w:linePitch="360"/>
        </w:sectPr>
      </w:pPr>
    </w:p>
    <w:tbl>
      <w:tblPr>
        <w:tblStyle w:val="a5"/>
        <w:tblW w:w="83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thinThickSmallGap" w:sz="24" w:space="0" w:color="C00000"/>
        </w:tblBorders>
        <w:tblLook w:val="04A0" w:firstRow="1" w:lastRow="0" w:firstColumn="1" w:lastColumn="0" w:noHBand="0" w:noVBand="1"/>
      </w:tblPr>
      <w:tblGrid>
        <w:gridCol w:w="567"/>
        <w:gridCol w:w="7797"/>
      </w:tblGrid>
      <w:tr w:rsidR="00384072" w:rsidRPr="005F5F9A" w14:paraId="278BC1C9" w14:textId="77777777" w:rsidTr="00031B3A">
        <w:trPr>
          <w:trHeight w:val="1135"/>
        </w:trPr>
        <w:tc>
          <w:tcPr>
            <w:tcW w:w="567" w:type="dxa"/>
            <w:tcBorders>
              <w:bottom w:val="nil"/>
              <w:right w:val="nil"/>
            </w:tcBorders>
          </w:tcPr>
          <w:p w14:paraId="335018F5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nil"/>
              <w:bottom w:val="nil"/>
            </w:tcBorders>
            <w:vAlign w:val="center"/>
          </w:tcPr>
          <w:p w14:paraId="22DA30B8" w14:textId="435B75D9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5889CA39" w14:textId="77777777" w:rsidTr="00031B3A">
        <w:trPr>
          <w:trHeight w:val="142"/>
        </w:trPr>
        <w:tc>
          <w:tcPr>
            <w:tcW w:w="567" w:type="dxa"/>
            <w:tcBorders>
              <w:bottom w:val="nil"/>
              <w:right w:val="nil"/>
            </w:tcBorders>
          </w:tcPr>
          <w:p w14:paraId="379605AD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nil"/>
              <w:bottom w:val="nil"/>
            </w:tcBorders>
          </w:tcPr>
          <w:p w14:paraId="11648688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2C9B4DE3" w14:textId="77777777" w:rsidTr="00031B3A">
        <w:tc>
          <w:tcPr>
            <w:tcW w:w="567" w:type="dxa"/>
            <w:tcBorders>
              <w:right w:val="nil"/>
            </w:tcBorders>
          </w:tcPr>
          <w:p w14:paraId="391FDD1A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nil"/>
            </w:tcBorders>
          </w:tcPr>
          <w:p w14:paraId="1671F39B" w14:textId="0A27B8E1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  <w:r w:rsidRPr="005F5F9A">
              <w:rPr>
                <w:rFonts w:asciiTheme="minorHAnsi" w:eastAsia="Times New Roman" w:hAnsiTheme="minorHAnsi" w:cstheme="minorHAnsi"/>
                <w:b/>
                <w:bCs/>
                <w:color w:val="244061"/>
                <w:sz w:val="24"/>
                <w:szCs w:val="24"/>
                <w:lang w:eastAsia="en-US"/>
              </w:rPr>
              <w:t>ΕΡΓΑΣΤΗΡΙΑ ΔΕΞΙΟΤΗΤΩΝ</w:t>
            </w:r>
          </w:p>
        </w:tc>
      </w:tr>
      <w:tr w:rsidR="00384072" w:rsidRPr="005F5F9A" w14:paraId="34FA3F74" w14:textId="77777777" w:rsidTr="00031B3A">
        <w:trPr>
          <w:trHeight w:val="80"/>
        </w:trPr>
        <w:tc>
          <w:tcPr>
            <w:tcW w:w="567" w:type="dxa"/>
            <w:tcBorders>
              <w:bottom w:val="nil"/>
              <w:right w:val="nil"/>
            </w:tcBorders>
          </w:tcPr>
          <w:p w14:paraId="5D07C95E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nil"/>
            </w:tcBorders>
            <w:vAlign w:val="center"/>
          </w:tcPr>
          <w:p w14:paraId="0EC4F511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298E564A" w14:textId="77777777" w:rsidTr="00031B3A">
        <w:trPr>
          <w:trHeight w:val="1565"/>
        </w:trPr>
        <w:tc>
          <w:tcPr>
            <w:tcW w:w="567" w:type="dxa"/>
            <w:tcBorders>
              <w:right w:val="thinThickSmallGap" w:sz="24" w:space="0" w:color="00B050"/>
            </w:tcBorders>
          </w:tcPr>
          <w:p w14:paraId="7F611A68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</w:tcBorders>
            <w:vAlign w:val="center"/>
          </w:tcPr>
          <w:p w14:paraId="35745568" w14:textId="4CDB15BE" w:rsidR="00365F8E" w:rsidRDefault="00365F8E" w:rsidP="00365F8E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ΘΕΜΑΤΙΚΗ ΕΝΟΤΗΤΑ</w:t>
            </w:r>
            <w:r w:rsidRPr="005F5F9A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:  ΦΡΟΝΤΙΖΩ ΤΟ ΠΕΡΙΒΑΛΛΟΝ</w:t>
            </w:r>
          </w:p>
          <w:p w14:paraId="52EA809A" w14:textId="77777777" w:rsidR="00BB7D3F" w:rsidRPr="005F5F9A" w:rsidRDefault="00BB7D3F" w:rsidP="00BB7D3F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5F5F9A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 xml:space="preserve">2. Κλιματική αλλαγή - Φυσικές Καταστροφές, </w:t>
            </w:r>
          </w:p>
          <w:p w14:paraId="09548265" w14:textId="77777777" w:rsidR="00BB7D3F" w:rsidRPr="005F5F9A" w:rsidRDefault="00BB7D3F" w:rsidP="00BB7D3F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5F5F9A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Πολιτική προστασία</w:t>
            </w:r>
          </w:p>
          <w:p w14:paraId="70E8AEFF" w14:textId="407D0FDC" w:rsidR="00384072" w:rsidRPr="005D1B02" w:rsidRDefault="00384072" w:rsidP="00BB7D3F">
            <w:pPr>
              <w:pStyle w:val="a6"/>
              <w:tabs>
                <w:tab w:val="left" w:pos="284"/>
              </w:tabs>
              <w:spacing w:line="276" w:lineRule="auto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3004DA8D" w14:textId="77777777" w:rsidTr="00031B3A">
        <w:trPr>
          <w:trHeight w:val="80"/>
        </w:trPr>
        <w:tc>
          <w:tcPr>
            <w:tcW w:w="567" w:type="dxa"/>
            <w:tcBorders>
              <w:right w:val="thinThickSmallGap" w:sz="24" w:space="0" w:color="00B050"/>
            </w:tcBorders>
            <w:shd w:val="clear" w:color="auto" w:fill="auto"/>
          </w:tcPr>
          <w:p w14:paraId="54910CDA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</w:tcBorders>
            <w:shd w:val="clear" w:color="auto" w:fill="00B050"/>
          </w:tcPr>
          <w:p w14:paraId="5BA6FB55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4570A2A6" w14:textId="77777777" w:rsidTr="00031B3A">
        <w:trPr>
          <w:trHeight w:val="987"/>
        </w:trPr>
        <w:tc>
          <w:tcPr>
            <w:tcW w:w="567" w:type="dxa"/>
            <w:tcBorders>
              <w:right w:val="thinThickSmallGap" w:sz="24" w:space="0" w:color="00B050"/>
            </w:tcBorders>
          </w:tcPr>
          <w:p w14:paraId="45411190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</w:tcBorders>
            <w:vAlign w:val="center"/>
          </w:tcPr>
          <w:p w14:paraId="2C43F091" w14:textId="567A5865" w:rsidR="00384072" w:rsidRPr="00BD5EAC" w:rsidRDefault="00384072" w:rsidP="00BB7D3F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BD5EAC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 xml:space="preserve">Τίτλος: </w:t>
            </w:r>
            <w:r w:rsidR="0082419A" w:rsidRPr="00BD5EAC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Νοιάζομαι και προστατεύω τις μέλισσες</w:t>
            </w:r>
          </w:p>
        </w:tc>
      </w:tr>
      <w:tr w:rsidR="00384072" w:rsidRPr="005F5F9A" w14:paraId="20F69688" w14:textId="77777777" w:rsidTr="00031B3A">
        <w:trPr>
          <w:trHeight w:val="2948"/>
        </w:trPr>
        <w:tc>
          <w:tcPr>
            <w:tcW w:w="567" w:type="dxa"/>
            <w:tcBorders>
              <w:right w:val="thinThickSmallGap" w:sz="24" w:space="0" w:color="00B050"/>
            </w:tcBorders>
          </w:tcPr>
          <w:p w14:paraId="0D1C8815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</w:tcBorders>
            <w:vAlign w:val="center"/>
          </w:tcPr>
          <w:p w14:paraId="1A9D55F0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5F5F9A">
              <w:rPr>
                <w:rFonts w:asciiTheme="minorHAnsi" w:eastAsia="Times New Roman" w:hAnsiTheme="minorHAnsi" w:cstheme="minorHAnsi"/>
                <w:b/>
                <w:noProof/>
                <w:color w:val="244061"/>
                <w:sz w:val="24"/>
                <w:szCs w:val="24"/>
              </w:rPr>
              <w:drawing>
                <wp:inline distT="0" distB="0" distL="0" distR="0" wp14:anchorId="6A42120F" wp14:editId="03BBA910">
                  <wp:extent cx="1695450" cy="1695450"/>
                  <wp:effectExtent l="0" t="0" r="0" b="0"/>
                  <wp:docPr id="7" name="Εικόνα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ΕΥΖΗΝ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5450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4072" w:rsidRPr="005F5F9A" w14:paraId="0B723353" w14:textId="77777777" w:rsidTr="00031B3A">
        <w:tc>
          <w:tcPr>
            <w:tcW w:w="567" w:type="dxa"/>
            <w:tcBorders>
              <w:right w:val="thinThickSmallGap" w:sz="24" w:space="0" w:color="00B050"/>
            </w:tcBorders>
          </w:tcPr>
          <w:p w14:paraId="2EF997AE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</w:tcBorders>
          </w:tcPr>
          <w:p w14:paraId="383CB17F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</w:tr>
      <w:tr w:rsidR="00384072" w:rsidRPr="005F5F9A" w14:paraId="7373A23E" w14:textId="77777777" w:rsidTr="00031B3A">
        <w:trPr>
          <w:trHeight w:val="1360"/>
        </w:trPr>
        <w:tc>
          <w:tcPr>
            <w:tcW w:w="567" w:type="dxa"/>
            <w:tcBorders>
              <w:right w:val="thinThickSmallGap" w:sz="24" w:space="0" w:color="00B050"/>
            </w:tcBorders>
          </w:tcPr>
          <w:p w14:paraId="3727B6FE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</w:tcBorders>
            <w:vAlign w:val="center"/>
          </w:tcPr>
          <w:p w14:paraId="09A3FED3" w14:textId="37D12DF0" w:rsidR="00384072" w:rsidRPr="005F5F9A" w:rsidRDefault="00365F8E" w:rsidP="00031B3A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 xml:space="preserve">Ονοματεπώνυμο: </w:t>
            </w:r>
            <w:r w:rsidR="0082419A" w:rsidRPr="0082419A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 xml:space="preserve">Απόστολος </w:t>
            </w:r>
            <w:proofErr w:type="spellStart"/>
            <w:r w:rsidR="0082419A" w:rsidRPr="0082419A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Ποντίκας</w:t>
            </w:r>
            <w:proofErr w:type="spellEnd"/>
          </w:p>
        </w:tc>
      </w:tr>
      <w:tr w:rsidR="00384072" w:rsidRPr="005F5F9A" w14:paraId="12BD277E" w14:textId="77777777" w:rsidTr="00031B3A">
        <w:tc>
          <w:tcPr>
            <w:tcW w:w="567" w:type="dxa"/>
            <w:tcBorders>
              <w:right w:val="thinThickSmallGap" w:sz="24" w:space="0" w:color="00B050"/>
            </w:tcBorders>
          </w:tcPr>
          <w:p w14:paraId="36240A34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</w:tcBorders>
          </w:tcPr>
          <w:p w14:paraId="1FA8331A" w14:textId="77777777" w:rsidR="00384072" w:rsidRPr="005F5F9A" w:rsidRDefault="00384072" w:rsidP="00031B3A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216EDFD7" w14:textId="77777777" w:rsidTr="00031B3A">
        <w:trPr>
          <w:trHeight w:val="748"/>
        </w:trPr>
        <w:tc>
          <w:tcPr>
            <w:tcW w:w="567" w:type="dxa"/>
            <w:tcBorders>
              <w:right w:val="thinThickSmallGap" w:sz="24" w:space="0" w:color="00B050"/>
            </w:tcBorders>
          </w:tcPr>
          <w:p w14:paraId="7DA0C557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</w:tcBorders>
            <w:vAlign w:val="center"/>
          </w:tcPr>
          <w:p w14:paraId="1BBFA021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384072" w:rsidRPr="005F5F9A" w14:paraId="659F564C" w14:textId="77777777" w:rsidTr="00031B3A">
        <w:tc>
          <w:tcPr>
            <w:tcW w:w="567" w:type="dxa"/>
            <w:tcBorders>
              <w:right w:val="thinThickSmallGap" w:sz="24" w:space="0" w:color="00B050"/>
            </w:tcBorders>
          </w:tcPr>
          <w:p w14:paraId="358E0A61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</w:tcBorders>
            <w:shd w:val="clear" w:color="auto" w:fill="00B050"/>
          </w:tcPr>
          <w:p w14:paraId="25310BD3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</w:tr>
      <w:tr w:rsidR="00384072" w:rsidRPr="005F5F9A" w14:paraId="1770373D" w14:textId="77777777" w:rsidTr="00031B3A">
        <w:trPr>
          <w:trHeight w:val="1267"/>
        </w:trPr>
        <w:tc>
          <w:tcPr>
            <w:tcW w:w="567" w:type="dxa"/>
            <w:tcBorders>
              <w:bottom w:val="nil"/>
              <w:right w:val="thinThickSmallGap" w:sz="24" w:space="0" w:color="00B050"/>
            </w:tcBorders>
          </w:tcPr>
          <w:p w14:paraId="2CBE87BD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797" w:type="dxa"/>
            <w:tcBorders>
              <w:left w:val="thinThickSmallGap" w:sz="24" w:space="0" w:color="00B050"/>
              <w:bottom w:val="nil"/>
            </w:tcBorders>
          </w:tcPr>
          <w:p w14:paraId="246A273E" w14:textId="77777777" w:rsidR="00384072" w:rsidRPr="005F5F9A" w:rsidRDefault="00384072" w:rsidP="00031B3A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</w:tr>
    </w:tbl>
    <w:p w14:paraId="446A6D33" w14:textId="77777777" w:rsidR="0073218A" w:rsidRDefault="0073218A" w:rsidP="0073218A">
      <w:pPr>
        <w:tabs>
          <w:tab w:val="num" w:pos="284"/>
        </w:tabs>
        <w:jc w:val="both"/>
        <w:outlineLvl w:val="0"/>
        <w:rPr>
          <w:rFonts w:cs="Times New Roman"/>
          <w:b/>
          <w:sz w:val="24"/>
          <w:szCs w:val="24"/>
        </w:rPr>
      </w:pPr>
    </w:p>
    <w:p w14:paraId="17271B65" w14:textId="77777777" w:rsidR="0073218A" w:rsidRDefault="0073218A" w:rsidP="0073218A">
      <w:pPr>
        <w:tabs>
          <w:tab w:val="num" w:pos="284"/>
        </w:tabs>
        <w:jc w:val="both"/>
        <w:outlineLvl w:val="0"/>
        <w:rPr>
          <w:rFonts w:cs="Times New Roman"/>
          <w:b/>
          <w:sz w:val="24"/>
          <w:szCs w:val="24"/>
        </w:rPr>
      </w:pPr>
    </w:p>
    <w:p w14:paraId="49E199E9" w14:textId="77777777" w:rsidR="0073218A" w:rsidRDefault="0073218A" w:rsidP="0073218A">
      <w:pPr>
        <w:tabs>
          <w:tab w:val="num" w:pos="284"/>
        </w:tabs>
        <w:jc w:val="both"/>
        <w:outlineLvl w:val="0"/>
        <w:rPr>
          <w:rFonts w:cs="Times New Roman"/>
          <w:b/>
          <w:sz w:val="24"/>
          <w:szCs w:val="24"/>
        </w:rPr>
      </w:pPr>
    </w:p>
    <w:p w14:paraId="4A14F6CE" w14:textId="77777777" w:rsidR="0073218A" w:rsidRDefault="0073218A" w:rsidP="0073218A">
      <w:pPr>
        <w:tabs>
          <w:tab w:val="num" w:pos="284"/>
        </w:tabs>
        <w:jc w:val="both"/>
        <w:outlineLvl w:val="0"/>
        <w:rPr>
          <w:rFonts w:cs="Times New Roman"/>
          <w:b/>
          <w:sz w:val="24"/>
          <w:szCs w:val="24"/>
        </w:rPr>
      </w:pPr>
    </w:p>
    <w:p w14:paraId="36894808" w14:textId="345AA30C" w:rsidR="006B146A" w:rsidRDefault="006B146A" w:rsidP="006B146A">
      <w:pPr>
        <w:tabs>
          <w:tab w:val="num" w:pos="284"/>
        </w:tabs>
        <w:spacing w:before="120"/>
        <w:outlineLvl w:val="0"/>
        <w:rPr>
          <w:rFonts w:asciiTheme="minorHAnsi" w:hAnsiTheme="minorHAnsi" w:cstheme="minorHAnsi"/>
          <w:b/>
          <w:sz w:val="22"/>
          <w:szCs w:val="22"/>
        </w:rPr>
      </w:pPr>
    </w:p>
    <w:p w14:paraId="4B1E2ED7" w14:textId="5673E0F0" w:rsidR="0073218A" w:rsidRPr="00BD5EAC" w:rsidRDefault="0073218A" w:rsidP="0073218A">
      <w:pPr>
        <w:tabs>
          <w:tab w:val="num" w:pos="284"/>
        </w:tabs>
        <w:spacing w:before="120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  <w:r w:rsidRPr="00BD5EAC">
        <w:rPr>
          <w:rFonts w:asciiTheme="minorHAnsi" w:hAnsiTheme="minorHAnsi" w:cstheme="minorHAnsi"/>
          <w:b/>
          <w:sz w:val="22"/>
          <w:szCs w:val="22"/>
        </w:rPr>
        <w:t xml:space="preserve">Δομή Προγράμματος Καλλιέργειας Δεξιοτήτων </w:t>
      </w:r>
    </w:p>
    <w:p w14:paraId="171572B3" w14:textId="77777777" w:rsidR="00342113" w:rsidRPr="00BD5EAC" w:rsidRDefault="00342113" w:rsidP="006B146A">
      <w:pPr>
        <w:tabs>
          <w:tab w:val="num" w:pos="284"/>
        </w:tabs>
        <w:spacing w:before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"/>
        <w:tblW w:w="8637" w:type="dxa"/>
        <w:jc w:val="center"/>
        <w:tblLook w:val="04A0" w:firstRow="1" w:lastRow="0" w:firstColumn="1" w:lastColumn="0" w:noHBand="0" w:noVBand="1"/>
      </w:tblPr>
      <w:tblGrid>
        <w:gridCol w:w="2131"/>
        <w:gridCol w:w="6506"/>
      </w:tblGrid>
      <w:tr w:rsidR="0073218A" w:rsidRPr="00BD5EAC" w14:paraId="22AF2260" w14:textId="77777777" w:rsidTr="00091D2A">
        <w:trPr>
          <w:trHeight w:val="158"/>
          <w:jc w:val="center"/>
        </w:trPr>
        <w:tc>
          <w:tcPr>
            <w:tcW w:w="2131" w:type="dxa"/>
            <w:shd w:val="clear" w:color="auto" w:fill="FBD4B4"/>
            <w:vAlign w:val="center"/>
          </w:tcPr>
          <w:p w14:paraId="5FF7D80D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1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06" w:type="dxa"/>
            <w:shd w:val="clear" w:color="auto" w:fill="FBD4B4"/>
            <w:vAlign w:val="center"/>
          </w:tcPr>
          <w:p w14:paraId="422864C8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73218A" w:rsidRPr="00BD5EAC" w14:paraId="7C280D2C" w14:textId="77777777" w:rsidTr="00091D2A">
        <w:trPr>
          <w:trHeight w:val="932"/>
          <w:jc w:val="center"/>
        </w:trPr>
        <w:tc>
          <w:tcPr>
            <w:tcW w:w="2131" w:type="dxa"/>
            <w:vMerge w:val="restart"/>
            <w:vAlign w:val="center"/>
          </w:tcPr>
          <w:p w14:paraId="33C68EEC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6365C99A" w14:textId="2D47DA53" w:rsidR="0073218A" w:rsidRPr="00BD5EAC" w:rsidRDefault="00693E3C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Ας γνωρίσουμε τις μέλισσες</w:t>
            </w:r>
            <w:r w:rsidR="0073218A"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52F3F8ED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58C8B934" wp14:editId="2775F35B">
                      <wp:extent cx="360000" cy="360000"/>
                      <wp:effectExtent l="0" t="0" r="21590" b="21590"/>
                      <wp:docPr id="10" name="Οβάλ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4438292B" w14:textId="748A0D20" w:rsidR="0073218A" w:rsidRPr="002A2B99" w:rsidRDefault="00860188" w:rsidP="0073218A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8C8B934" id="Οβάλ 10" o:spid="_x0000_s1026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" strokecolor="#b66d31" strokeweight="2pt">
                      <v:fill r:id="rId14" o:title="" recolor="t" rotate="t" type="frame"/>
                      <v:textbox>
                        <w:txbxContent>
                          <w:p w14:paraId="4438292B" w14:textId="748A0D20" w:rsidR="0073218A" w:rsidRPr="002A2B99" w:rsidRDefault="00860188" w:rsidP="0073218A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06" w:type="dxa"/>
            <w:vAlign w:val="center"/>
          </w:tcPr>
          <w:p w14:paraId="6BC91911" w14:textId="178715C3" w:rsidR="00BB7D3F" w:rsidRPr="00BD5EAC" w:rsidRDefault="00BB7D3F" w:rsidP="006B146A">
            <w:p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Οι μαθητές/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τριες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 αναμένεται να:</w:t>
            </w:r>
          </w:p>
          <w:p w14:paraId="240B64E1" w14:textId="3BAEAE0A" w:rsidR="00693E3C" w:rsidRPr="00BD5EAC" w:rsidRDefault="00693E3C" w:rsidP="006B146A">
            <w:pPr>
              <w:pStyle w:val="a6"/>
              <w:numPr>
                <w:ilvl w:val="0"/>
                <w:numId w:val="4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Κατανοήσουν την οργανωμένη κοινωνία του μελισσιού.</w:t>
            </w:r>
          </w:p>
          <w:p w14:paraId="4A4747A9" w14:textId="77545424" w:rsidR="00693E3C" w:rsidRPr="00BD5EAC" w:rsidRDefault="00693E3C" w:rsidP="006B146A">
            <w:pPr>
              <w:pStyle w:val="a6"/>
              <w:numPr>
                <w:ilvl w:val="0"/>
                <w:numId w:val="4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Είναι σε θέση να αναγνωρίζουν τους διαφορετικούς ρόλους και καθήκοντα των μελισσών.</w:t>
            </w:r>
          </w:p>
          <w:p w14:paraId="35544000" w14:textId="63F634CC" w:rsidR="00BB7D3F" w:rsidRPr="00BD5EAC" w:rsidRDefault="00693E3C" w:rsidP="006B146A">
            <w:pPr>
              <w:pStyle w:val="a6"/>
              <w:numPr>
                <w:ilvl w:val="0"/>
                <w:numId w:val="4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Καλλιεργήσουν την συνεργασία και την διαπροσωπική επικοινωνία.</w:t>
            </w:r>
          </w:p>
        </w:tc>
      </w:tr>
      <w:tr w:rsidR="0073218A" w:rsidRPr="00BD5EAC" w14:paraId="49FCA267" w14:textId="77777777" w:rsidTr="00091D2A">
        <w:trPr>
          <w:trHeight w:val="135"/>
          <w:jc w:val="center"/>
        </w:trPr>
        <w:tc>
          <w:tcPr>
            <w:tcW w:w="2131" w:type="dxa"/>
            <w:vMerge/>
            <w:shd w:val="clear" w:color="auto" w:fill="F7CAAC" w:themeFill="accent2" w:themeFillTint="66"/>
            <w:vAlign w:val="center"/>
          </w:tcPr>
          <w:p w14:paraId="278E54A3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F7CAAC" w:themeFill="accent2" w:themeFillTint="66"/>
            <w:vAlign w:val="center"/>
          </w:tcPr>
          <w:p w14:paraId="1A51AA3D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343747" w:rsidRPr="00BD5EAC" w14:paraId="675D3BA8" w14:textId="77777777" w:rsidTr="00FC4CF3">
        <w:trPr>
          <w:trHeight w:val="859"/>
          <w:jc w:val="center"/>
        </w:trPr>
        <w:tc>
          <w:tcPr>
            <w:tcW w:w="2131" w:type="dxa"/>
            <w:vMerge/>
            <w:shd w:val="clear" w:color="auto" w:fill="F7CAAC" w:themeFill="accent2" w:themeFillTint="66"/>
            <w:vAlign w:val="center"/>
          </w:tcPr>
          <w:p w14:paraId="7BEF24C1" w14:textId="77777777" w:rsidR="00343747" w:rsidRPr="00BD5EAC" w:rsidRDefault="00343747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06" w:type="dxa"/>
            <w:shd w:val="clear" w:color="auto" w:fill="FFFFFF" w:themeFill="background1"/>
          </w:tcPr>
          <w:p w14:paraId="3D7F85BD" w14:textId="77777777" w:rsidR="00343747" w:rsidRPr="00860188" w:rsidRDefault="00343747" w:rsidP="006B146A">
            <w:pPr>
              <w:pStyle w:val="TableParagraph"/>
              <w:spacing w:before="131"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1</w:t>
            </w:r>
            <w:r w:rsidRPr="00860188">
              <w:rPr>
                <w:rFonts w:asciiTheme="minorHAnsi" w:hAnsiTheme="minorHAnsi" w:cstheme="minorHAnsi"/>
                <w:i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spacing w:val="-7"/>
                <w:u w:val="single"/>
                <w:lang w:val="el-GR"/>
              </w:rPr>
              <w:t xml:space="preserve"> 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603A7003" w14:textId="77777777" w:rsidR="00343747" w:rsidRPr="00BD5EAC" w:rsidRDefault="00343747" w:rsidP="006B146A">
            <w:pPr>
              <w:pStyle w:val="TableParagraph"/>
              <w:spacing w:before="144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Παρουσίαση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ενημέρωση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σχετικά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συγκεκριμένο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πρόγραμμα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στο πλαίσιο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θεματικής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ενότητας</w:t>
            </w:r>
          </w:p>
          <w:p w14:paraId="2B66220E" w14:textId="31A34348" w:rsidR="00343747" w:rsidRPr="00BD5EAC" w:rsidRDefault="00343747" w:rsidP="006B146A">
            <w:pPr>
              <w:pStyle w:val="TableParagraph"/>
              <w:spacing w:line="276" w:lineRule="auto"/>
              <w:ind w:left="111" w:right="3239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«Φροντίζω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</w:t>
            </w:r>
            <w:r w:rsidRPr="00BD5EAC">
              <w:rPr>
                <w:rFonts w:asciiTheme="minorHAnsi" w:hAnsiTheme="minorHAnsi" w:cstheme="minorHAnsi"/>
                <w:spacing w:val="-10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περιβάλλον».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Διάρκεια: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5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λεπτά.</w:t>
            </w:r>
          </w:p>
          <w:p w14:paraId="08354A9B" w14:textId="77777777" w:rsidR="00343747" w:rsidRPr="00860188" w:rsidRDefault="00343747" w:rsidP="006B146A">
            <w:pPr>
              <w:pStyle w:val="TableParagraph"/>
              <w:spacing w:before="148"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2</w:t>
            </w:r>
            <w:r w:rsidRPr="00860188">
              <w:rPr>
                <w:rFonts w:asciiTheme="minorHAnsi" w:hAnsiTheme="minorHAnsi" w:cstheme="minorHAnsi"/>
                <w:i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spacing w:val="-12"/>
                <w:u w:val="single"/>
                <w:lang w:val="el-GR"/>
              </w:rPr>
              <w:t xml:space="preserve"> 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7F7BD5C6" w14:textId="62E24DC6" w:rsidR="00343747" w:rsidRPr="00BD5EAC" w:rsidRDefault="00343747" w:rsidP="006B146A">
            <w:pPr>
              <w:pStyle w:val="TableParagraph"/>
              <w:spacing w:before="149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Μέλισσες -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Γνωριμία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κυψέλη.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Αρχικά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</w:t>
            </w:r>
            <w:r w:rsidR="006B146A">
              <w:rPr>
                <w:rFonts w:asciiTheme="minorHAnsi" w:hAnsiTheme="minorHAnsi" w:cstheme="minorHAnsi"/>
                <w:lang w:val="el-GR"/>
              </w:rPr>
              <w:t>/η</w:t>
            </w:r>
          </w:p>
          <w:p w14:paraId="4CC51958" w14:textId="01418D25" w:rsidR="00343747" w:rsidRPr="00BD5EAC" w:rsidRDefault="00343747" w:rsidP="006B146A">
            <w:pPr>
              <w:pStyle w:val="TableParagraph"/>
              <w:spacing w:before="144" w:line="276" w:lineRule="auto"/>
              <w:ind w:left="111" w:right="166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 xml:space="preserve">εκπαιδευτικός ρωτά </w:t>
            </w:r>
            <w:r w:rsidR="006B146A">
              <w:rPr>
                <w:rFonts w:asciiTheme="minorHAnsi" w:hAnsiTheme="minorHAnsi" w:cstheme="minorHAnsi"/>
                <w:lang w:val="el-GR"/>
              </w:rPr>
              <w:t>τους/τις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 μαθητές</w:t>
            </w:r>
            <w:r w:rsidR="006B146A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6B146A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γενικά τι γνωρίζουν για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τις μέλισσες. Στη συνέχεια</w:t>
            </w:r>
            <w:r w:rsidR="006B146A">
              <w:rPr>
                <w:rFonts w:asciiTheme="minorHAnsi" w:hAnsiTheme="minorHAnsi" w:cstheme="minorHAnsi"/>
                <w:lang w:val="el-GR"/>
              </w:rPr>
              <w:t>,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 </w:t>
            </w:r>
            <w:r w:rsidR="006B146A">
              <w:rPr>
                <w:rFonts w:asciiTheme="minorHAnsi" w:hAnsiTheme="minorHAnsi" w:cstheme="minorHAnsi"/>
                <w:lang w:val="el-GR"/>
              </w:rPr>
              <w:t>τους/τις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 παρουσιάζει ένα μικρό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βίντεο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θέμα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 μέλισσα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οργάνωση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της</w:t>
            </w:r>
            <w:r w:rsidRPr="00BD5EAC">
              <w:rPr>
                <w:rFonts w:asciiTheme="minorHAnsi" w:hAnsiTheme="minorHAnsi" w:cstheme="minorHAnsi"/>
                <w:spacing w:val="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κυψέλης.</w:t>
            </w:r>
          </w:p>
          <w:p w14:paraId="1DD8A304" w14:textId="4DFC5ABB" w:rsidR="00860188" w:rsidRPr="00860188" w:rsidRDefault="00343747" w:rsidP="006B146A">
            <w:pPr>
              <w:pStyle w:val="TableParagraph"/>
              <w:spacing w:before="2" w:line="276" w:lineRule="auto"/>
              <w:ind w:left="111" w:right="1662"/>
              <w:rPr>
                <w:rFonts w:asciiTheme="minorHAnsi" w:hAnsiTheme="minorHAnsi" w:cstheme="minorHAnsi"/>
                <w:color w:val="0000FF"/>
                <w:u w:val="single" w:color="0000FF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Σύντομη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περιγραφή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φυσική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ιστορία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των</w:t>
            </w:r>
            <w:r w:rsidR="006B146A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μελισσών</w:t>
            </w:r>
            <w:hyperlink r:id="rId15">
              <w:r w:rsidRPr="00BD5EAC">
                <w:rPr>
                  <w:rFonts w:asciiTheme="minorHAnsi" w:hAnsiTheme="minorHAnsi" w:cstheme="minorHAnsi"/>
                  <w:lang w:val="el-GR"/>
                </w:rPr>
                <w:t>.</w:t>
              </w:r>
              <w:proofErr w:type="spellStart"/>
              <w:r w:rsidRPr="00BD5EAC">
                <w:rPr>
                  <w:rFonts w:asciiTheme="minorHAnsi" w:hAnsiTheme="minorHAnsi" w:cstheme="minorHAnsi"/>
                  <w:color w:val="0000FF"/>
                  <w:u w:val="single" w:color="0000FF"/>
                </w:rPr>
                <w:t>EllinikoMeli</w:t>
              </w:r>
              <w:proofErr w:type="spellEnd"/>
            </w:hyperlink>
          </w:p>
          <w:p w14:paraId="406A2E18" w14:textId="340E261B" w:rsidR="00343747" w:rsidRPr="00BD5EAC" w:rsidRDefault="00343747" w:rsidP="006B146A">
            <w:pPr>
              <w:pStyle w:val="TableParagraph"/>
              <w:spacing w:before="2" w:line="276" w:lineRule="auto"/>
              <w:ind w:left="111" w:right="1662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Διάρκεια:</w:t>
            </w:r>
            <w:r w:rsidR="00860188">
              <w:rPr>
                <w:rFonts w:asciiTheme="minorHAnsi" w:hAnsiTheme="minorHAnsi" w:cstheme="minorHAnsi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4:11</w:t>
            </w:r>
          </w:p>
          <w:p w14:paraId="6765547B" w14:textId="46CBFF4E" w:rsidR="00860188" w:rsidRDefault="00860188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spacing w:val="-1"/>
                <w:lang w:val="el-GR"/>
              </w:rPr>
            </w:pP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>Λ</w:t>
            </w:r>
            <w:r w:rsidR="00343747" w:rsidRPr="00BD5EAC">
              <w:rPr>
                <w:rFonts w:asciiTheme="minorHAnsi" w:hAnsiTheme="minorHAnsi" w:cstheme="minorHAnsi"/>
                <w:spacing w:val="-1"/>
                <w:lang w:val="el-GR"/>
              </w:rPr>
              <w:t>επτά</w:t>
            </w:r>
          </w:p>
          <w:p w14:paraId="0932D12C" w14:textId="77777777" w:rsidR="00860188" w:rsidRDefault="00825AE1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color w:val="0000FF"/>
                <w:spacing w:val="-52"/>
                <w:lang w:val="el-GR"/>
              </w:rPr>
            </w:pPr>
            <w:hyperlink r:id="rId16"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https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://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www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.</w:t>
              </w:r>
              <w:proofErr w:type="spellStart"/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youtube</w:t>
              </w:r>
              <w:proofErr w:type="spellEnd"/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.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com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/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watch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?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v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=</w:t>
              </w:r>
              <w:proofErr w:type="spellStart"/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vj</w:t>
              </w:r>
              <w:proofErr w:type="spellEnd"/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4</w:t>
              </w:r>
              <w:proofErr w:type="spellStart"/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mTUM</w:t>
              </w:r>
              <w:proofErr w:type="spellEnd"/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4</w:t>
              </w:r>
              <w:r w:rsidR="00343747"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IIU</w:t>
              </w:r>
            </w:hyperlink>
            <w:r w:rsidR="00343747" w:rsidRPr="00BD5EAC">
              <w:rPr>
                <w:rFonts w:asciiTheme="minorHAnsi" w:hAnsiTheme="minorHAnsi" w:cstheme="minorHAnsi"/>
                <w:color w:val="0000FF"/>
                <w:spacing w:val="-52"/>
                <w:lang w:val="el-GR"/>
              </w:rPr>
              <w:t xml:space="preserve"> </w:t>
            </w:r>
          </w:p>
          <w:p w14:paraId="4477227D" w14:textId="1B0E2875" w:rsidR="00343747" w:rsidRPr="00BD5EAC" w:rsidRDefault="00343747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Συζήτηση.</w:t>
            </w:r>
          </w:p>
          <w:p w14:paraId="5AE85DF8" w14:textId="1975295D" w:rsidR="00343747" w:rsidRPr="00BD5EAC" w:rsidRDefault="00343747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Συνολική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διάρκεια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δραστηριότητας: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15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λεπτά</w:t>
            </w:r>
          </w:p>
          <w:p w14:paraId="1F69CF8F" w14:textId="77777777" w:rsidR="00343747" w:rsidRPr="00860188" w:rsidRDefault="00343747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3</w:t>
            </w:r>
            <w:r w:rsidRPr="00860188">
              <w:rPr>
                <w:rFonts w:asciiTheme="minorHAnsi" w:hAnsiTheme="minorHAnsi" w:cstheme="minorHAnsi"/>
                <w:i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spacing w:val="-7"/>
                <w:u w:val="single"/>
                <w:lang w:val="el-GR"/>
              </w:rPr>
              <w:t xml:space="preserve"> 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394C59F8" w14:textId="77777777" w:rsidR="00343747" w:rsidRPr="00BD5EAC" w:rsidRDefault="00343747" w:rsidP="006B146A">
            <w:pPr>
              <w:pStyle w:val="TableParagraph"/>
              <w:spacing w:before="150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Κατόπιν ακολουθεί η προβολή του δευτέρου ολιγόλεπτου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βίντεο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θέμα: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«Η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θαυμαστή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κοινωνία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των μελισσών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η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σπουδαιότητά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της».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Ένα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σύντομο ντοκιμαντέρ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από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</w:p>
          <w:p w14:paraId="412461B3" w14:textId="77777777" w:rsidR="00343747" w:rsidRPr="00BD5EAC" w:rsidRDefault="00343747" w:rsidP="006B146A">
            <w:pPr>
              <w:pStyle w:val="TableParagraph"/>
              <w:spacing w:line="276" w:lineRule="auto"/>
              <w:ind w:left="111" w:right="1177"/>
              <w:rPr>
                <w:rFonts w:asciiTheme="minorHAnsi" w:hAnsiTheme="minorHAnsi" w:cstheme="minorHAnsi"/>
                <w:lang w:val="el-GR"/>
              </w:rPr>
            </w:pPr>
            <w:proofErr w:type="spellStart"/>
            <w:r w:rsidRPr="00BD5EAC">
              <w:rPr>
                <w:rFonts w:asciiTheme="minorHAnsi" w:hAnsiTheme="minorHAnsi" w:cstheme="minorHAnsi"/>
              </w:rPr>
              <w:t>Apitec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>, για τον κύκλο ζωής της μέλισσας και την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σπουδαιότητά της.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hyperlink r:id="rId17"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https</w:t>
              </w:r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://</w:t>
              </w:r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www</w:t>
              </w:r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.</w:t>
              </w:r>
              <w:proofErr w:type="spellStart"/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youtube</w:t>
              </w:r>
              <w:proofErr w:type="spellEnd"/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.</w:t>
              </w:r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com</w:t>
              </w:r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/</w:t>
              </w:r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watch</w:t>
              </w:r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?</w:t>
              </w:r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v</w:t>
              </w:r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=</w:t>
              </w:r>
              <w:proofErr w:type="spellStart"/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sR</w:t>
              </w:r>
              <w:proofErr w:type="spellEnd"/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  <w:lang w:val="el-GR"/>
                </w:rPr>
                <w:t>0-</w:t>
              </w:r>
              <w:proofErr w:type="spellStart"/>
              <w:r w:rsidRPr="00BD5EAC">
                <w:rPr>
                  <w:rFonts w:asciiTheme="minorHAnsi" w:hAnsiTheme="minorHAnsi" w:cstheme="minorHAnsi"/>
                  <w:color w:val="0000FF"/>
                  <w:spacing w:val="-1"/>
                  <w:u w:val="single" w:color="0000FF"/>
                </w:rPr>
                <w:t>iYsLVvY</w:t>
              </w:r>
              <w:proofErr w:type="spellEnd"/>
            </w:hyperlink>
            <w:r w:rsidRPr="00BD5EAC">
              <w:rPr>
                <w:rFonts w:asciiTheme="minorHAnsi" w:hAnsiTheme="minorHAnsi" w:cstheme="minorHAnsi"/>
                <w:color w:val="0000FF"/>
                <w:spacing w:val="-5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Διάρκεια: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7:39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λεπτά</w:t>
            </w:r>
          </w:p>
          <w:p w14:paraId="2BC4EB5E" w14:textId="77777777" w:rsidR="00343747" w:rsidRPr="00BD5EAC" w:rsidRDefault="00343747" w:rsidP="006B146A">
            <w:pPr>
              <w:pStyle w:val="TableParagraph"/>
              <w:spacing w:before="1" w:line="276" w:lineRule="auto"/>
              <w:ind w:left="111" w:right="1309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Συζήτηση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για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τους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ρόλους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των μελισσών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σε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μια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μελισσοφωλιά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>.</w:t>
            </w:r>
          </w:p>
          <w:p w14:paraId="2061EA10" w14:textId="1C8F20FD" w:rsidR="00343747" w:rsidRPr="006B146A" w:rsidRDefault="00022A00" w:rsidP="006B146A">
            <w:pPr>
              <w:spacing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  <w:lang w:val="el-G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 </w:t>
            </w:r>
            <w:proofErr w:type="spellStart"/>
            <w:r w:rsidR="00343747" w:rsidRPr="00BD5EAC">
              <w:rPr>
                <w:rFonts w:asciiTheme="minorHAnsi" w:hAnsiTheme="minorHAnsi" w:cstheme="minorHAnsi"/>
                <w:sz w:val="22"/>
                <w:szCs w:val="22"/>
              </w:rPr>
              <w:t>Συνολική</w:t>
            </w:r>
            <w:proofErr w:type="spellEnd"/>
            <w:r w:rsidR="00343747" w:rsidRPr="00BD5EAC">
              <w:rPr>
                <w:rFonts w:asciiTheme="minorHAnsi" w:hAnsiTheme="minorHAnsi" w:cstheme="minorHAnsi"/>
                <w:spacing w:val="-5"/>
                <w:sz w:val="22"/>
                <w:szCs w:val="22"/>
              </w:rPr>
              <w:t xml:space="preserve"> </w:t>
            </w:r>
            <w:proofErr w:type="spellStart"/>
            <w:r w:rsidR="00343747" w:rsidRPr="00BD5EAC">
              <w:rPr>
                <w:rFonts w:asciiTheme="minorHAnsi" w:hAnsiTheme="minorHAnsi" w:cstheme="minorHAnsi"/>
                <w:sz w:val="22"/>
                <w:szCs w:val="22"/>
              </w:rPr>
              <w:t>διάρκει</w:t>
            </w:r>
            <w:proofErr w:type="spellEnd"/>
            <w:r w:rsidR="00343747" w:rsidRPr="00BD5EAC">
              <w:rPr>
                <w:rFonts w:asciiTheme="minorHAnsi" w:hAnsiTheme="minorHAnsi" w:cstheme="minorHAnsi"/>
                <w:sz w:val="22"/>
                <w:szCs w:val="22"/>
              </w:rPr>
              <w:t>α</w:t>
            </w:r>
            <w:r w:rsidR="00343747" w:rsidRPr="00BD5EAC">
              <w:rPr>
                <w:rFonts w:asciiTheme="minorHAnsi" w:hAnsiTheme="minorHAnsi" w:cstheme="minorHAnsi"/>
                <w:spacing w:val="-6"/>
                <w:sz w:val="22"/>
                <w:szCs w:val="22"/>
              </w:rPr>
              <w:t xml:space="preserve"> </w:t>
            </w:r>
            <w:proofErr w:type="spellStart"/>
            <w:r w:rsidR="00343747" w:rsidRPr="00BD5EAC">
              <w:rPr>
                <w:rFonts w:asciiTheme="minorHAnsi" w:hAnsiTheme="minorHAnsi" w:cstheme="minorHAnsi"/>
                <w:sz w:val="22"/>
                <w:szCs w:val="22"/>
              </w:rPr>
              <w:t>δρ</w:t>
            </w:r>
            <w:proofErr w:type="spellEnd"/>
            <w:r w:rsidR="00343747" w:rsidRPr="00BD5EAC">
              <w:rPr>
                <w:rFonts w:asciiTheme="minorHAnsi" w:hAnsiTheme="minorHAnsi" w:cstheme="minorHAnsi"/>
                <w:sz w:val="22"/>
                <w:szCs w:val="22"/>
              </w:rPr>
              <w:t>αστηριότητας:</w:t>
            </w:r>
            <w:r w:rsidR="00343747" w:rsidRPr="00BD5EAC">
              <w:rPr>
                <w:rFonts w:asciiTheme="minorHAnsi" w:hAnsiTheme="minorHAnsi" w:cstheme="minorHAnsi"/>
                <w:spacing w:val="-3"/>
                <w:sz w:val="22"/>
                <w:szCs w:val="22"/>
              </w:rPr>
              <w:t xml:space="preserve"> </w:t>
            </w:r>
            <w:r w:rsidR="00343747" w:rsidRPr="00BD5EAC">
              <w:rPr>
                <w:rFonts w:asciiTheme="minorHAnsi" w:hAnsiTheme="minorHAnsi" w:cstheme="minorHAnsi"/>
                <w:sz w:val="22"/>
                <w:szCs w:val="22"/>
              </w:rPr>
              <w:t>25</w:t>
            </w:r>
            <w:r w:rsidR="00343747" w:rsidRPr="00BD5EAC">
              <w:rPr>
                <w:rFonts w:asciiTheme="minorHAnsi" w:hAnsiTheme="minorHAnsi" w:cstheme="minorHAnsi"/>
                <w:spacing w:val="-2"/>
                <w:sz w:val="22"/>
                <w:szCs w:val="22"/>
              </w:rPr>
              <w:t xml:space="preserve"> </w:t>
            </w:r>
            <w:proofErr w:type="spellStart"/>
            <w:r w:rsidR="00343747" w:rsidRPr="00BD5EAC">
              <w:rPr>
                <w:rFonts w:asciiTheme="minorHAnsi" w:hAnsiTheme="minorHAnsi" w:cstheme="minorHAnsi"/>
                <w:sz w:val="22"/>
                <w:szCs w:val="22"/>
              </w:rPr>
              <w:t>λε</w:t>
            </w:r>
            <w:proofErr w:type="spellEnd"/>
            <w:r w:rsidR="00343747" w:rsidRPr="00BD5EAC">
              <w:rPr>
                <w:rFonts w:asciiTheme="minorHAnsi" w:hAnsiTheme="minorHAnsi" w:cstheme="minorHAnsi"/>
                <w:sz w:val="22"/>
                <w:szCs w:val="22"/>
              </w:rPr>
              <w:t>πτά</w:t>
            </w:r>
            <w:r w:rsidR="006B146A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.</w:t>
            </w:r>
          </w:p>
        </w:tc>
      </w:tr>
    </w:tbl>
    <w:p w14:paraId="7EC67FAF" w14:textId="77777777" w:rsidR="0073218A" w:rsidRPr="00BD5EAC" w:rsidRDefault="0073218A" w:rsidP="006B146A">
      <w:pPr>
        <w:tabs>
          <w:tab w:val="num" w:pos="284"/>
        </w:tabs>
        <w:spacing w:before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"/>
        <w:tblW w:w="8637" w:type="dxa"/>
        <w:jc w:val="center"/>
        <w:tblLook w:val="04A0" w:firstRow="1" w:lastRow="0" w:firstColumn="1" w:lastColumn="0" w:noHBand="0" w:noVBand="1"/>
      </w:tblPr>
      <w:tblGrid>
        <w:gridCol w:w="2131"/>
        <w:gridCol w:w="6506"/>
      </w:tblGrid>
      <w:tr w:rsidR="0073218A" w:rsidRPr="00BD5EAC" w14:paraId="2700AB64" w14:textId="77777777" w:rsidTr="00091D2A">
        <w:trPr>
          <w:trHeight w:val="220"/>
          <w:jc w:val="center"/>
        </w:trPr>
        <w:tc>
          <w:tcPr>
            <w:tcW w:w="2131" w:type="dxa"/>
            <w:shd w:val="clear" w:color="auto" w:fill="FBD4B4"/>
            <w:vAlign w:val="center"/>
          </w:tcPr>
          <w:p w14:paraId="201D4CBF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2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06" w:type="dxa"/>
            <w:shd w:val="clear" w:color="auto" w:fill="FBD4B4"/>
            <w:vAlign w:val="center"/>
          </w:tcPr>
          <w:p w14:paraId="1F15EBB8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73218A" w:rsidRPr="00BD5EAC" w14:paraId="1DD6A29F" w14:textId="77777777" w:rsidTr="00091D2A">
        <w:trPr>
          <w:trHeight w:val="872"/>
          <w:jc w:val="center"/>
        </w:trPr>
        <w:tc>
          <w:tcPr>
            <w:tcW w:w="2131" w:type="dxa"/>
            <w:vMerge w:val="restart"/>
            <w:vAlign w:val="center"/>
          </w:tcPr>
          <w:p w14:paraId="5FBBE1FC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45D96566" w14:textId="5AD917C1" w:rsidR="0073218A" w:rsidRPr="00BD5EAC" w:rsidRDefault="00B3378E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Ζω για λίγο... όπως οι μέλισσες!</w:t>
            </w:r>
            <w:r w:rsidR="0073218A"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4013E6A0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7305C060" wp14:editId="3EB2064E">
                      <wp:extent cx="360000" cy="360000"/>
                      <wp:effectExtent l="0" t="0" r="21590" b="21590"/>
                      <wp:docPr id="11" name="Οβάλ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6DCAB794" w14:textId="71A7F111" w:rsidR="0073218A" w:rsidRPr="002A2B99" w:rsidRDefault="00860188" w:rsidP="0073218A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305C060" id="Οβάλ 11" o:spid="_x0000_s1027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DzNAne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4" o:title="" recolor="t" rotate="t" type="frame"/>
                      <v:textbox>
                        <w:txbxContent>
                          <w:p w14:paraId="6DCAB794" w14:textId="71A7F111" w:rsidR="0073218A" w:rsidRPr="002A2B99" w:rsidRDefault="00860188" w:rsidP="0073218A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06" w:type="dxa"/>
            <w:vAlign w:val="center"/>
          </w:tcPr>
          <w:p w14:paraId="3CF894DD" w14:textId="4F9EBB5F" w:rsidR="00306B97" w:rsidRPr="00BD5EAC" w:rsidRDefault="00306B97" w:rsidP="006B146A">
            <w:p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Οι μαθητές/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τριες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 αναμένεται να:</w:t>
            </w:r>
          </w:p>
          <w:p w14:paraId="070A5C25" w14:textId="2D0EA99A" w:rsidR="00B3378E" w:rsidRPr="00BD5EAC" w:rsidRDefault="00B3378E" w:rsidP="006B146A">
            <w:pPr>
              <w:pStyle w:val="a6"/>
              <w:numPr>
                <w:ilvl w:val="0"/>
                <w:numId w:val="8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Είναι σε θέση να αναγνωρίζουν μερικούς από τους κινδύνους που απειλούν τις μέλισσες.</w:t>
            </w:r>
          </w:p>
          <w:p w14:paraId="2CD2E72C" w14:textId="77777777" w:rsidR="00B3378E" w:rsidRPr="00BD5EAC" w:rsidRDefault="00B3378E" w:rsidP="006B146A">
            <w:pPr>
              <w:pStyle w:val="a6"/>
              <w:numPr>
                <w:ilvl w:val="0"/>
                <w:numId w:val="8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Κατανείμουν ρόλους και να εργάζονται σε ομάδες.</w:t>
            </w:r>
          </w:p>
          <w:p w14:paraId="64FFF4A7" w14:textId="7927BA01" w:rsidR="00B3378E" w:rsidRPr="00BD5EAC" w:rsidRDefault="00B3378E" w:rsidP="006B146A">
            <w:pPr>
              <w:pStyle w:val="a6"/>
              <w:numPr>
                <w:ilvl w:val="0"/>
                <w:numId w:val="8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Κατανοήσουν βιωματικά τους ρόλους σε μια 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μελισσοφωλιά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.</w:t>
            </w:r>
          </w:p>
          <w:p w14:paraId="6BBB0D2A" w14:textId="4FA71B9F" w:rsidR="00B3378E" w:rsidRPr="00BD5EAC" w:rsidRDefault="00B3378E" w:rsidP="006B146A">
            <w:pPr>
              <w:pStyle w:val="a6"/>
              <w:numPr>
                <w:ilvl w:val="0"/>
                <w:numId w:val="8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Μπορούν να μπαίνουν στη θέση του άλλου.</w:t>
            </w:r>
          </w:p>
          <w:p w14:paraId="4AF7C1E7" w14:textId="0E2472C9" w:rsidR="0073218A" w:rsidRPr="00825AE1" w:rsidRDefault="00B3378E" w:rsidP="006B146A">
            <w:pPr>
              <w:pStyle w:val="a6"/>
              <w:numPr>
                <w:ilvl w:val="0"/>
                <w:numId w:val="8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Λαμβάνουν αποφάσεις και να αναλαμβάνουν ευθύνες</w:t>
            </w:r>
            <w:r w:rsidR="00860188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.</w:t>
            </w:r>
          </w:p>
        </w:tc>
      </w:tr>
      <w:tr w:rsidR="0073218A" w:rsidRPr="00BD5EAC" w14:paraId="25A1A8E7" w14:textId="77777777" w:rsidTr="00091D2A">
        <w:trPr>
          <w:trHeight w:val="188"/>
          <w:jc w:val="center"/>
        </w:trPr>
        <w:tc>
          <w:tcPr>
            <w:tcW w:w="2131" w:type="dxa"/>
            <w:vMerge/>
            <w:shd w:val="clear" w:color="auto" w:fill="F7CAAC" w:themeFill="accent2" w:themeFillTint="66"/>
            <w:vAlign w:val="center"/>
          </w:tcPr>
          <w:p w14:paraId="4E297039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F7CAAC" w:themeFill="accent2" w:themeFillTint="66"/>
            <w:vAlign w:val="center"/>
          </w:tcPr>
          <w:p w14:paraId="26C318F8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73218A" w:rsidRPr="00BD5EAC" w14:paraId="416E0BC4" w14:textId="77777777" w:rsidTr="00091D2A">
        <w:trPr>
          <w:trHeight w:val="1196"/>
          <w:jc w:val="center"/>
        </w:trPr>
        <w:tc>
          <w:tcPr>
            <w:tcW w:w="2131" w:type="dxa"/>
            <w:vMerge/>
            <w:shd w:val="clear" w:color="auto" w:fill="F7CAAC" w:themeFill="accent2" w:themeFillTint="66"/>
            <w:vAlign w:val="center"/>
          </w:tcPr>
          <w:p w14:paraId="45D97258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06" w:type="dxa"/>
            <w:shd w:val="clear" w:color="auto" w:fill="FFFFFF" w:themeFill="background1"/>
            <w:vAlign w:val="center"/>
          </w:tcPr>
          <w:p w14:paraId="52E6DCCC" w14:textId="77777777" w:rsidR="00B3378E" w:rsidRPr="00860188" w:rsidRDefault="00B3378E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1</w:t>
            </w:r>
            <w:r w:rsidRPr="00860188">
              <w:rPr>
                <w:rFonts w:asciiTheme="minorHAnsi" w:hAnsiTheme="minorHAnsi" w:cstheme="minorHAnsi"/>
                <w:i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spacing w:val="-7"/>
                <w:u w:val="single"/>
                <w:lang w:val="el-GR"/>
              </w:rPr>
              <w:t xml:space="preserve"> 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7DB15F4A" w14:textId="77777777" w:rsidR="00B3378E" w:rsidRPr="00BD5EAC" w:rsidRDefault="00B3378E" w:rsidP="006B146A">
            <w:pPr>
              <w:pStyle w:val="TableParagraph"/>
              <w:spacing w:before="144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Παιχνίδι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ρόλων(κατά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προτίμηση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στην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αυλή).</w:t>
            </w:r>
          </w:p>
          <w:p w14:paraId="18A18A47" w14:textId="759F8509" w:rsidR="00B3378E" w:rsidRPr="00BD5EAC" w:rsidRDefault="00B3378E" w:rsidP="006B146A">
            <w:pPr>
              <w:pStyle w:val="TableParagraph"/>
              <w:spacing w:before="148" w:line="276" w:lineRule="auto"/>
              <w:ind w:left="111"/>
              <w:jc w:val="both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Οι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χωρίζονται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σε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ομάδες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σχηματίζουν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μια</w:t>
            </w:r>
          </w:p>
          <w:p w14:paraId="61F2533F" w14:textId="59BF8212" w:rsidR="00B3378E" w:rsidRPr="00BD5EAC" w:rsidRDefault="00B3378E" w:rsidP="006B146A">
            <w:pPr>
              <w:pStyle w:val="TableParagraph"/>
              <w:spacing w:before="145" w:line="276" w:lineRule="auto"/>
              <w:ind w:left="111" w:right="116"/>
              <w:jc w:val="both"/>
              <w:rPr>
                <w:rFonts w:asciiTheme="minorHAnsi" w:hAnsiTheme="minorHAnsi" w:cstheme="minorHAnsi"/>
                <w:lang w:val="el-GR"/>
              </w:rPr>
            </w:pP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μελισσοφωλιά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αναλαμβάνοντας ρόλους και καθήκοντα ως:</w:t>
            </w:r>
            <w:r w:rsidRPr="00BD5EAC">
              <w:rPr>
                <w:rFonts w:asciiTheme="minorHAnsi" w:hAnsiTheme="minorHAnsi" w:cstheme="minorHAnsi"/>
                <w:spacing w:val="-5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βασίλισσα,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εργάτριες,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κηφήνες,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γόνος.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Στη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συνέχεια</w:t>
            </w:r>
            <w:r w:rsidR="006B146A">
              <w:rPr>
                <w:rFonts w:asciiTheme="minorHAnsi" w:hAnsiTheme="minorHAnsi" w:cstheme="minorHAnsi"/>
                <w:lang w:val="el-GR"/>
              </w:rPr>
              <w:t>,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μπορεί μερικοί/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ες</w:t>
            </w:r>
            <w:proofErr w:type="spellEnd"/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να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αναλάβουν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ρόλους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εχθρών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των μελισσών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όπως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για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παράδειγμα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είναι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σφίγγες.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Οι υπόλοιποι</w:t>
            </w:r>
            <w:r w:rsidR="006B146A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6B146A">
              <w:rPr>
                <w:rFonts w:asciiTheme="minorHAnsi" w:hAnsiTheme="minorHAnsi" w:cstheme="minorHAnsi"/>
                <w:lang w:val="el-GR"/>
              </w:rPr>
              <w:t>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μαθητές/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διατηρούν τους ρόλους (εργάτριες,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κηφήνες,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βασίλισσα)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50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καλούνται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να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προστατευόσουν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 φωλιά τους από τους εχθρούς/θηρευτές. Η ίδια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δραστηριότητα μπορεί να επαναληφθεί και με πουλιά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όπου επιτίθενται στις μέλισσες κατά τη διάρκεια της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πτήσης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από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προς τη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φωλιά.</w:t>
            </w:r>
          </w:p>
          <w:p w14:paraId="36F9D733" w14:textId="4018A106" w:rsidR="00860188" w:rsidRPr="00BD5EAC" w:rsidRDefault="00B3378E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Διάρκεια: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30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λεπτά</w:t>
            </w:r>
          </w:p>
          <w:p w14:paraId="741F64B6" w14:textId="77777777" w:rsidR="00B3378E" w:rsidRPr="00860188" w:rsidRDefault="00B3378E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2</w:t>
            </w:r>
            <w:r w:rsidRPr="00860188">
              <w:rPr>
                <w:rFonts w:asciiTheme="minorHAnsi" w:hAnsiTheme="minorHAnsi" w:cstheme="minorHAnsi"/>
                <w:i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spacing w:val="-7"/>
                <w:u w:val="single"/>
                <w:lang w:val="el-GR"/>
              </w:rPr>
              <w:t xml:space="preserve"> 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73678C3B" w14:textId="3C866BCE" w:rsidR="00B3378E" w:rsidRPr="00BD5EAC" w:rsidRDefault="00B3378E" w:rsidP="006B146A">
            <w:pPr>
              <w:pStyle w:val="TableParagraph"/>
              <w:spacing w:before="148" w:line="276" w:lineRule="auto"/>
              <w:ind w:left="111" w:right="166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Οι μαθητές/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ανά ομάδες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συζητούν για τη δημιουργία των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δικών τους κυψελών στην αίθουσα της τεχνολογίας. Στη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συζήτηση αυτή σχεδιάζουν μια κυψέλη, αποφασίζουν για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τα υλικά που θα χρειαστούν (ξύλο, πλαστικό, χαρτί,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μπογιές,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κόλλα κτλ.)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αποφασίζουν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ποιος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θα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φέρει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ποια 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υλικά έτσι ώστε στο επόμενο εργαστήριο να ξεκινήσει η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κατασκευή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των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κυψελών.</w:t>
            </w:r>
          </w:p>
          <w:p w14:paraId="1993E147" w14:textId="75B8B529" w:rsidR="00306B97" w:rsidRPr="00BD5EAC" w:rsidRDefault="00022A00" w:rsidP="006B146A">
            <w:pPr>
              <w:suppressAutoHyphens/>
              <w:snapToGrid w:val="0"/>
              <w:spacing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  <w:lang w:val="el-G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 </w:t>
            </w:r>
            <w:r w:rsidR="00B3378E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Διάρκεια</w:t>
            </w:r>
            <w:r w:rsidR="00B3378E" w:rsidRPr="00BD5EAC">
              <w:rPr>
                <w:rFonts w:asciiTheme="minorHAnsi" w:hAnsiTheme="minorHAnsi" w:cstheme="minorHAnsi"/>
                <w:spacing w:val="-5"/>
                <w:sz w:val="22"/>
                <w:szCs w:val="22"/>
                <w:lang w:val="el-GR"/>
              </w:rPr>
              <w:t xml:space="preserve"> </w:t>
            </w:r>
            <w:r w:rsidR="00B3378E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: 15</w:t>
            </w:r>
            <w:r w:rsidR="00B3378E" w:rsidRPr="00BD5EAC">
              <w:rPr>
                <w:rFonts w:asciiTheme="minorHAnsi" w:hAnsiTheme="minorHAnsi" w:cstheme="minorHAnsi"/>
                <w:spacing w:val="-4"/>
                <w:sz w:val="22"/>
                <w:szCs w:val="22"/>
                <w:lang w:val="el-GR"/>
              </w:rPr>
              <w:t xml:space="preserve"> </w:t>
            </w:r>
            <w:r w:rsidR="00B3378E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λεπτά</w:t>
            </w:r>
          </w:p>
          <w:p w14:paraId="42047E4C" w14:textId="7216005E" w:rsidR="00306B97" w:rsidRPr="00BD5EAC" w:rsidRDefault="00306B97" w:rsidP="006B146A">
            <w:p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iCs/>
                <w:sz w:val="22"/>
                <w:szCs w:val="22"/>
                <w:lang w:val="el-GR" w:eastAsia="ar-SA"/>
              </w:rPr>
            </w:pPr>
          </w:p>
        </w:tc>
      </w:tr>
    </w:tbl>
    <w:p w14:paraId="35C63618" w14:textId="77777777" w:rsidR="0073218A" w:rsidRPr="00BD5EAC" w:rsidRDefault="0073218A" w:rsidP="006B146A">
      <w:pPr>
        <w:tabs>
          <w:tab w:val="num" w:pos="284"/>
        </w:tabs>
        <w:spacing w:before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"/>
        <w:tblW w:w="8712" w:type="dxa"/>
        <w:jc w:val="center"/>
        <w:tblLook w:val="04A0" w:firstRow="1" w:lastRow="0" w:firstColumn="1" w:lastColumn="0" w:noHBand="0" w:noVBand="1"/>
      </w:tblPr>
      <w:tblGrid>
        <w:gridCol w:w="2149"/>
        <w:gridCol w:w="6563"/>
      </w:tblGrid>
      <w:tr w:rsidR="0073218A" w:rsidRPr="00BD5EAC" w14:paraId="1E25C68C" w14:textId="77777777" w:rsidTr="00091D2A">
        <w:trPr>
          <w:trHeight w:val="294"/>
          <w:jc w:val="center"/>
        </w:trPr>
        <w:tc>
          <w:tcPr>
            <w:tcW w:w="2149" w:type="dxa"/>
            <w:shd w:val="clear" w:color="auto" w:fill="FBD4B4"/>
            <w:vAlign w:val="center"/>
          </w:tcPr>
          <w:p w14:paraId="10161309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3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63" w:type="dxa"/>
            <w:shd w:val="clear" w:color="auto" w:fill="FBD4B4"/>
            <w:vAlign w:val="center"/>
          </w:tcPr>
          <w:p w14:paraId="39E4EB5B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73218A" w:rsidRPr="00BD5EAC" w14:paraId="02EE4BB2" w14:textId="77777777" w:rsidTr="00091D2A">
        <w:trPr>
          <w:trHeight w:val="1164"/>
          <w:jc w:val="center"/>
        </w:trPr>
        <w:tc>
          <w:tcPr>
            <w:tcW w:w="2149" w:type="dxa"/>
            <w:vMerge w:val="restart"/>
            <w:vAlign w:val="center"/>
          </w:tcPr>
          <w:p w14:paraId="2A3E9D16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44DA20A7" w14:textId="77777777" w:rsidR="00B3378E" w:rsidRPr="00BD5EAC" w:rsidRDefault="00B3378E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Μαθαίνω και κατασκευάζω το</w:t>
            </w:r>
          </w:p>
          <w:p w14:paraId="3F1D1F9F" w14:textId="7F237052" w:rsidR="0073218A" w:rsidRPr="00BD5EAC" w:rsidRDefault="00B3378E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σπίτι της μέλισσας (όπως εγώ το φαντάζομαι και θέλω)</w:t>
            </w:r>
            <w:r w:rsidR="0073218A"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5B52ED4D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4EA8B9AC" wp14:editId="39E7E56F">
                      <wp:extent cx="360000" cy="360000"/>
                      <wp:effectExtent l="0" t="0" r="21590" b="21590"/>
                      <wp:docPr id="12" name="Οβάλ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11A4D531" w14:textId="46B736F8" w:rsidR="0073218A" w:rsidRPr="002A2B99" w:rsidRDefault="00860188" w:rsidP="0073218A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EA8B9AC" id="Οβάλ 12" o:spid="_x0000_s1028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CuHthB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4" o:title="" recolor="t" rotate="t" type="frame"/>
                      <v:textbox>
                        <w:txbxContent>
                          <w:p w14:paraId="11A4D531" w14:textId="46B736F8" w:rsidR="0073218A" w:rsidRPr="002A2B99" w:rsidRDefault="00860188" w:rsidP="0073218A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63" w:type="dxa"/>
            <w:vAlign w:val="center"/>
          </w:tcPr>
          <w:p w14:paraId="176948CE" w14:textId="1D93F15A" w:rsidR="00600504" w:rsidRPr="00BD5EAC" w:rsidRDefault="00600504" w:rsidP="006B146A">
            <w:pPr>
              <w:suppressAutoHyphens/>
              <w:snapToGrid w:val="0"/>
              <w:spacing w:line="276" w:lineRule="auto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Οι μαθητές/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τριες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 αναμένεται να: </w:t>
            </w:r>
          </w:p>
          <w:p w14:paraId="6A1A7A9E" w14:textId="29C19E9D" w:rsidR="00B3378E" w:rsidRPr="00BD5EAC" w:rsidRDefault="00B3378E" w:rsidP="006B146A">
            <w:pPr>
              <w:pStyle w:val="a6"/>
              <w:numPr>
                <w:ilvl w:val="0"/>
                <w:numId w:val="12"/>
              </w:numPr>
              <w:suppressAutoHyphens/>
              <w:snapToGrid w:val="0"/>
              <w:spacing w:line="276" w:lineRule="auto"/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Ακολουθούν οδηγίες κατασκευής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  <w:p w14:paraId="47826554" w14:textId="03EEB3C5" w:rsidR="00B3378E" w:rsidRPr="00BD5EAC" w:rsidRDefault="00B3378E" w:rsidP="006B146A">
            <w:pPr>
              <w:pStyle w:val="a6"/>
              <w:numPr>
                <w:ilvl w:val="0"/>
                <w:numId w:val="12"/>
              </w:numPr>
              <w:suppressAutoHyphens/>
              <w:snapToGrid w:val="0"/>
              <w:spacing w:line="276" w:lineRule="auto"/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Συνεργάζονται για την επίτευξη ενός κοινού στόχου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  <w:p w14:paraId="3A73AE30" w14:textId="06561E6B" w:rsidR="00B3378E" w:rsidRPr="00825AE1" w:rsidRDefault="00B3378E" w:rsidP="00825AE1">
            <w:pPr>
              <w:pStyle w:val="a6"/>
              <w:numPr>
                <w:ilvl w:val="0"/>
                <w:numId w:val="12"/>
              </w:numPr>
              <w:suppressAutoHyphens/>
              <w:snapToGrid w:val="0"/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Αναπτύξουν δεξιότητες συνεργασίας και επικοινωνίας στην ομάδα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</w:tc>
      </w:tr>
      <w:tr w:rsidR="0073218A" w:rsidRPr="00BD5EAC" w14:paraId="73C89D2A" w14:textId="77777777" w:rsidTr="00091D2A">
        <w:trPr>
          <w:trHeight w:val="252"/>
          <w:jc w:val="center"/>
        </w:trPr>
        <w:tc>
          <w:tcPr>
            <w:tcW w:w="2149" w:type="dxa"/>
            <w:vMerge/>
            <w:shd w:val="clear" w:color="auto" w:fill="F7CAAC" w:themeFill="accent2" w:themeFillTint="66"/>
            <w:vAlign w:val="center"/>
          </w:tcPr>
          <w:p w14:paraId="0ADAA07E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63" w:type="dxa"/>
            <w:shd w:val="clear" w:color="auto" w:fill="F7CAAC" w:themeFill="accent2" w:themeFillTint="66"/>
            <w:vAlign w:val="center"/>
          </w:tcPr>
          <w:p w14:paraId="004BB76E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73218A" w:rsidRPr="00BD5EAC" w14:paraId="028B551B" w14:textId="77777777" w:rsidTr="00091D2A">
        <w:trPr>
          <w:trHeight w:val="1596"/>
          <w:jc w:val="center"/>
        </w:trPr>
        <w:tc>
          <w:tcPr>
            <w:tcW w:w="2149" w:type="dxa"/>
            <w:vMerge/>
            <w:shd w:val="clear" w:color="auto" w:fill="F7CAAC" w:themeFill="accent2" w:themeFillTint="66"/>
            <w:vAlign w:val="center"/>
          </w:tcPr>
          <w:p w14:paraId="72423744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63" w:type="dxa"/>
            <w:shd w:val="clear" w:color="auto" w:fill="FFFFFF" w:themeFill="background1"/>
            <w:vAlign w:val="center"/>
          </w:tcPr>
          <w:p w14:paraId="1E1F9C38" w14:textId="77777777" w:rsidR="00B3378E" w:rsidRPr="00860188" w:rsidRDefault="00B3378E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1</w:t>
            </w:r>
            <w:r w:rsidRPr="00860188">
              <w:rPr>
                <w:rFonts w:asciiTheme="minorHAnsi" w:hAnsiTheme="minorHAnsi" w:cstheme="minorHAnsi"/>
                <w:i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spacing w:val="-7"/>
                <w:u w:val="single"/>
                <w:lang w:val="el-GR"/>
              </w:rPr>
              <w:t xml:space="preserve"> 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750EF784" w14:textId="604A20BC" w:rsidR="00B3378E" w:rsidRPr="00BD5EAC" w:rsidRDefault="00B3378E" w:rsidP="006B146A">
            <w:pPr>
              <w:pStyle w:val="TableParagraph"/>
              <w:spacing w:before="144" w:line="276" w:lineRule="auto"/>
              <w:ind w:left="111" w:right="314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Οι μαθητές/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μεταβαίνουν για τις ανάγκες κατασκευής των</w:t>
            </w:r>
            <w:r w:rsidRPr="00BD5EAC">
              <w:rPr>
                <w:rFonts w:asciiTheme="minorHAnsi" w:hAnsiTheme="minorHAnsi" w:cstheme="minorHAnsi"/>
                <w:spacing w:val="-5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κυψελών τους στην αίθουσα της τεχνολογίας όπου</w:t>
            </w:r>
            <w:r w:rsidR="006B146A">
              <w:rPr>
                <w:rFonts w:asciiTheme="minorHAnsi" w:hAnsiTheme="minorHAnsi" w:cstheme="minorHAnsi"/>
                <w:lang w:val="el-GR"/>
              </w:rPr>
              <w:t>,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παρουσία</w:t>
            </w:r>
            <w:r w:rsidRPr="00BD5EAC">
              <w:rPr>
                <w:rFonts w:asciiTheme="minorHAnsi" w:hAnsiTheme="minorHAnsi" w:cstheme="minorHAnsi"/>
                <w:spacing w:val="-8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του/της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υπεύθυνου</w:t>
            </w:r>
            <w:r w:rsidR="006B146A">
              <w:rPr>
                <w:rFonts w:asciiTheme="minorHAnsi" w:hAnsiTheme="minorHAnsi" w:cstheme="minorHAnsi"/>
                <w:lang w:val="el-GR"/>
              </w:rPr>
              <w:t>/ης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εκπαιδευτικού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της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τεχνολογίας</w:t>
            </w:r>
            <w:r w:rsidR="006B146A">
              <w:rPr>
                <w:rFonts w:asciiTheme="minorHAnsi" w:hAnsiTheme="minorHAnsi" w:cstheme="minorHAnsi"/>
                <w:lang w:val="el-GR"/>
              </w:rPr>
              <w:t>,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spacing w:val="-5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ξεκινούν να κατασκευάζουν την κυψέλη τους, βάσει των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οδηγιών που βρίσκονται στο φύλλο εργασίας. Ο ρόλος,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τόσο του/της εμπλεκόμενου</w:t>
            </w:r>
            <w:r w:rsidR="006B146A">
              <w:rPr>
                <w:rFonts w:asciiTheme="minorHAnsi" w:hAnsiTheme="minorHAnsi" w:cstheme="minorHAnsi"/>
                <w:lang w:val="el-GR"/>
              </w:rPr>
              <w:t>/ης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 εκπαιδευτικού στο πρόγραμμα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όσο και του/της εκπαιδευτικού της τεχνολογίας είναι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ενθαρρυντικός, υποστηρικτικός, συντονιστικός και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βοηθητικός.</w:t>
            </w:r>
          </w:p>
          <w:p w14:paraId="5A3A88C6" w14:textId="3027C615" w:rsidR="00B3378E" w:rsidRPr="00BD5EAC" w:rsidRDefault="00B3378E" w:rsidP="006B146A">
            <w:pPr>
              <w:pStyle w:val="TableParagraph"/>
              <w:spacing w:before="150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Οι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ξεκινούν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κατασκευή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σε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ομάδες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όπως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έχουν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ήδη</w:t>
            </w:r>
            <w:r w:rsidRPr="00BD5EAC">
              <w:rPr>
                <w:rFonts w:asciiTheme="minorHAnsi" w:hAnsiTheme="minorHAnsi" w:cstheme="minorHAnsi"/>
                <w:spacing w:val="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οργανωθεί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(προηγούμενο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εργαστήριο).</w:t>
            </w:r>
          </w:p>
          <w:p w14:paraId="129DFDA8" w14:textId="45318D0F" w:rsidR="00B3378E" w:rsidRPr="00BD5EAC" w:rsidRDefault="00B3378E" w:rsidP="006B146A">
            <w:pPr>
              <w:pStyle w:val="TableParagraph"/>
              <w:spacing w:before="6" w:line="276" w:lineRule="auto"/>
              <w:ind w:left="111" w:right="166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Τα υλικά κατασκευής των κυψελών</w:t>
            </w:r>
            <w:r w:rsidR="006B146A">
              <w:rPr>
                <w:rFonts w:asciiTheme="minorHAnsi" w:hAnsiTheme="minorHAnsi" w:cstheme="minorHAnsi"/>
                <w:lang w:val="el-GR"/>
              </w:rPr>
              <w:t>,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που θα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χρησιμοποιήσουν</w:t>
            </w:r>
            <w:r w:rsidR="006B146A">
              <w:rPr>
                <w:rFonts w:asciiTheme="minorHAnsi" w:hAnsiTheme="minorHAnsi" w:cstheme="minorHAnsi"/>
                <w:lang w:val="el-GR"/>
              </w:rPr>
              <w:t>,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τα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έχουν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προμηθευτεί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από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πριν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τα έχουν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συγκεντρώσει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όλα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στην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αίθουσα τεχνολογίας.</w:t>
            </w:r>
          </w:p>
          <w:p w14:paraId="1DA95E5F" w14:textId="2A7EA5A9" w:rsidR="00B3378E" w:rsidRPr="00BD5EAC" w:rsidRDefault="00B3378E" w:rsidP="00825AE1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Είναι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σημαντικό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σε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αυτή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φάση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οι</w:t>
            </w:r>
            <w:r w:rsidRPr="00BD5EAC">
              <w:rPr>
                <w:rFonts w:asciiTheme="minorHAnsi" w:hAnsiTheme="minorHAnsi" w:cstheme="minorHAnsi"/>
                <w:spacing w:val="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spacing w:val="50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να</w:t>
            </w:r>
            <w:r w:rsidR="00825AE1">
              <w:rPr>
                <w:rFonts w:asciiTheme="minorHAnsi" w:hAnsiTheme="minorHAnsi" w:cstheme="minorHAnsi"/>
                <w:lang w:val="el-GR"/>
              </w:rPr>
              <w:t xml:space="preserve"> 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αυτενεργήσουν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>,</w:t>
            </w:r>
            <w:r w:rsidRPr="00BD5EAC">
              <w:rPr>
                <w:rFonts w:asciiTheme="minorHAnsi" w:hAnsiTheme="minorHAnsi" w:cstheme="minorHAnsi"/>
                <w:spacing w:val="4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να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εμπνευστούν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 να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δημιουργήσουν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κυψέλη</w:t>
            </w:r>
            <w:r w:rsidRPr="00BD5EAC">
              <w:rPr>
                <w:rFonts w:asciiTheme="minorHAnsi" w:hAnsiTheme="minorHAnsi" w:cstheme="minorHAnsi"/>
                <w:spacing w:val="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τους με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φαντασία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μεράκι.</w:t>
            </w:r>
          </w:p>
          <w:p w14:paraId="16509182" w14:textId="4D7901AC" w:rsidR="00BD6B18" w:rsidRPr="00860188" w:rsidRDefault="00022A00" w:rsidP="006B146A">
            <w:pPr>
              <w:suppressAutoHyphens/>
              <w:snapToGrid w:val="0"/>
              <w:spacing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  <w:lang w:val="el-G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 </w:t>
            </w:r>
            <w:r w:rsidR="00B3378E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Διάρκεια:</w:t>
            </w:r>
            <w:r w:rsidR="00860188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</w:t>
            </w:r>
            <w:r w:rsidR="00B3378E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45</w:t>
            </w:r>
            <w:r w:rsidR="00B3378E" w:rsidRPr="00BD5EAC">
              <w:rPr>
                <w:rFonts w:asciiTheme="minorHAnsi" w:hAnsiTheme="minorHAnsi" w:cstheme="minorHAnsi"/>
                <w:spacing w:val="-4"/>
                <w:sz w:val="22"/>
                <w:szCs w:val="22"/>
                <w:lang w:val="el-GR"/>
              </w:rPr>
              <w:t xml:space="preserve"> </w:t>
            </w:r>
            <w:r w:rsidR="00B3378E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λεπτά</w:t>
            </w:r>
          </w:p>
        </w:tc>
      </w:tr>
    </w:tbl>
    <w:p w14:paraId="1120C24F" w14:textId="46F5F03E" w:rsidR="0073218A" w:rsidRPr="00BD5EAC" w:rsidRDefault="0073218A" w:rsidP="006B146A">
      <w:pPr>
        <w:tabs>
          <w:tab w:val="num" w:pos="284"/>
        </w:tabs>
        <w:spacing w:before="120" w:line="276" w:lineRule="auto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"/>
        <w:tblW w:w="8682" w:type="dxa"/>
        <w:jc w:val="center"/>
        <w:tblLook w:val="04A0" w:firstRow="1" w:lastRow="0" w:firstColumn="1" w:lastColumn="0" w:noHBand="0" w:noVBand="1"/>
      </w:tblPr>
      <w:tblGrid>
        <w:gridCol w:w="2142"/>
        <w:gridCol w:w="6540"/>
      </w:tblGrid>
      <w:tr w:rsidR="0073218A" w:rsidRPr="00BD5EAC" w14:paraId="75F13E0D" w14:textId="77777777" w:rsidTr="00091D2A">
        <w:trPr>
          <w:trHeight w:val="235"/>
          <w:jc w:val="center"/>
        </w:trPr>
        <w:tc>
          <w:tcPr>
            <w:tcW w:w="2142" w:type="dxa"/>
            <w:shd w:val="clear" w:color="auto" w:fill="FBD4B4"/>
            <w:vAlign w:val="center"/>
          </w:tcPr>
          <w:p w14:paraId="30CB0BD2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4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40" w:type="dxa"/>
            <w:shd w:val="clear" w:color="auto" w:fill="FBD4B4"/>
            <w:vAlign w:val="center"/>
          </w:tcPr>
          <w:p w14:paraId="789136D3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73218A" w:rsidRPr="00BD5EAC" w14:paraId="1F309C00" w14:textId="77777777" w:rsidTr="00091D2A">
        <w:trPr>
          <w:trHeight w:val="932"/>
          <w:jc w:val="center"/>
        </w:trPr>
        <w:tc>
          <w:tcPr>
            <w:tcW w:w="2142" w:type="dxa"/>
            <w:vMerge w:val="restart"/>
            <w:vAlign w:val="center"/>
          </w:tcPr>
          <w:p w14:paraId="42E66D3C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1CF98206" w14:textId="66676D8F" w:rsidR="0073218A" w:rsidRPr="00BD5EAC" w:rsidRDefault="00B3378E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Απειλές, κίνδυνοι και φυσικοί εχθροί των μελισσών</w:t>
            </w:r>
            <w:r w:rsidR="0073218A"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2AFDD0E2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1059A706" wp14:editId="5A694088">
                      <wp:extent cx="360000" cy="360000"/>
                      <wp:effectExtent l="0" t="0" r="21590" b="21590"/>
                      <wp:docPr id="13" name="Οβάλ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6348BEF8" w14:textId="640E4A2C" w:rsidR="0073218A" w:rsidRPr="002A2B99" w:rsidRDefault="00860188" w:rsidP="0073218A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059A706" id="Οβάλ 13" o:spid="_x0000_s1029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BlB5c0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4" o:title="" recolor="t" rotate="t" type="frame"/>
                      <v:textbox>
                        <w:txbxContent>
                          <w:p w14:paraId="6348BEF8" w14:textId="640E4A2C" w:rsidR="0073218A" w:rsidRPr="002A2B99" w:rsidRDefault="00860188" w:rsidP="0073218A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40" w:type="dxa"/>
            <w:vAlign w:val="center"/>
          </w:tcPr>
          <w:p w14:paraId="49EC2263" w14:textId="06C3B8C4" w:rsidR="008F47E6" w:rsidRPr="00BD5EAC" w:rsidRDefault="008F47E6" w:rsidP="006B146A">
            <w:p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Οι μαθητές/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τριες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 αναμένεται να: </w:t>
            </w:r>
          </w:p>
          <w:p w14:paraId="2E021048" w14:textId="3641F109" w:rsidR="00B3378E" w:rsidRPr="00BD5EAC" w:rsidRDefault="00B3378E" w:rsidP="006B146A">
            <w:pPr>
              <w:pStyle w:val="a6"/>
              <w:numPr>
                <w:ilvl w:val="0"/>
                <w:numId w:val="15"/>
              </w:numPr>
              <w:suppressAutoHyphens/>
              <w:snapToGrid w:val="0"/>
              <w:spacing w:line="276" w:lineRule="auto"/>
              <w:jc w:val="both"/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Αναγνωρίζουν κι άλλους κινδύνους και εχθρούς των μελισσών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  <w:p w14:paraId="0B24A6E8" w14:textId="1AC8C009" w:rsidR="00B3378E" w:rsidRPr="00BD5EAC" w:rsidRDefault="00B3378E" w:rsidP="006B146A">
            <w:pPr>
              <w:pStyle w:val="a6"/>
              <w:numPr>
                <w:ilvl w:val="0"/>
                <w:numId w:val="15"/>
              </w:numPr>
              <w:suppressAutoHyphens/>
              <w:snapToGrid w:val="0"/>
              <w:spacing w:line="276" w:lineRule="auto"/>
              <w:jc w:val="both"/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Κατανοήσουν πώς η κλιματική αλλαγή επηρεάζει τις μέλισσες και ταυτόχρονα τις προεκτάσεις που έχει αυτό στην ανθρώπινη ζωή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  <w:p w14:paraId="6D779233" w14:textId="227BE3FA" w:rsidR="0073218A" w:rsidRPr="00BD5EAC" w:rsidRDefault="00B3378E" w:rsidP="006B146A">
            <w:pPr>
              <w:pStyle w:val="a6"/>
              <w:numPr>
                <w:ilvl w:val="0"/>
                <w:numId w:val="15"/>
              </w:numPr>
              <w:suppressAutoHyphens/>
              <w:snapToGrid w:val="0"/>
              <w:spacing w:line="276" w:lineRule="auto"/>
              <w:jc w:val="both"/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Σκεφτούν κριτικά και να διατυπώνουν ερωτήσεις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</w:tc>
      </w:tr>
      <w:tr w:rsidR="0073218A" w:rsidRPr="00BD5EAC" w14:paraId="7883D473" w14:textId="77777777" w:rsidTr="00091D2A">
        <w:trPr>
          <w:trHeight w:val="201"/>
          <w:jc w:val="center"/>
        </w:trPr>
        <w:tc>
          <w:tcPr>
            <w:tcW w:w="2142" w:type="dxa"/>
            <w:vMerge/>
            <w:shd w:val="clear" w:color="auto" w:fill="F7CAAC" w:themeFill="accent2" w:themeFillTint="66"/>
            <w:vAlign w:val="center"/>
          </w:tcPr>
          <w:p w14:paraId="26DD6E04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40" w:type="dxa"/>
            <w:shd w:val="clear" w:color="auto" w:fill="F7CAAC" w:themeFill="accent2" w:themeFillTint="66"/>
            <w:vAlign w:val="center"/>
          </w:tcPr>
          <w:p w14:paraId="17D243E8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73218A" w:rsidRPr="00BD5EAC" w14:paraId="26DB649E" w14:textId="77777777" w:rsidTr="00091D2A">
        <w:trPr>
          <w:trHeight w:val="1278"/>
          <w:jc w:val="center"/>
        </w:trPr>
        <w:tc>
          <w:tcPr>
            <w:tcW w:w="2142" w:type="dxa"/>
            <w:vMerge/>
            <w:shd w:val="clear" w:color="auto" w:fill="F7CAAC" w:themeFill="accent2" w:themeFillTint="66"/>
            <w:vAlign w:val="center"/>
          </w:tcPr>
          <w:p w14:paraId="747A3051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40" w:type="dxa"/>
            <w:shd w:val="clear" w:color="auto" w:fill="FFFFFF" w:themeFill="background1"/>
            <w:vAlign w:val="center"/>
          </w:tcPr>
          <w:p w14:paraId="67A0B848" w14:textId="77777777" w:rsidR="00B3378E" w:rsidRPr="00860188" w:rsidRDefault="00B3378E" w:rsidP="006B146A">
            <w:pPr>
              <w:pStyle w:val="TableParagraph"/>
              <w:spacing w:line="276" w:lineRule="auto"/>
              <w:ind w:left="111"/>
              <w:jc w:val="both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1</w:t>
            </w:r>
            <w:r w:rsidRPr="00860188">
              <w:rPr>
                <w:rFonts w:asciiTheme="minorHAnsi" w:hAnsiTheme="minorHAnsi" w:cstheme="minorHAnsi"/>
                <w:i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spacing w:val="-7"/>
                <w:u w:val="single"/>
                <w:lang w:val="el-GR"/>
              </w:rPr>
              <w:t xml:space="preserve"> 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1BCA9E2A" w14:textId="189CAFC9" w:rsidR="00B3378E" w:rsidRPr="00BD5EAC" w:rsidRDefault="00B3378E" w:rsidP="006B146A">
            <w:pPr>
              <w:pStyle w:val="TableParagraph"/>
              <w:spacing w:before="144" w:line="276" w:lineRule="auto"/>
              <w:ind w:left="111" w:right="108"/>
              <w:jc w:val="both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Επιστροφή και συζήτηση στην τάξη για το τι γνωρίζουν οι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</w:t>
            </w:r>
            <w:r w:rsidR="0049574F" w:rsidRPr="00BD5EAC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49574F"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για τις απειλές, τους κινδύνους και τους εχθρούς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των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μελισσών.</w:t>
            </w:r>
          </w:p>
          <w:p w14:paraId="191CBC0B" w14:textId="622AA86F" w:rsidR="00B3378E" w:rsidRPr="00BD5EAC" w:rsidRDefault="00B3378E" w:rsidP="006B146A">
            <w:pPr>
              <w:pStyle w:val="TableParagraph"/>
              <w:spacing w:before="2" w:line="276" w:lineRule="auto"/>
              <w:ind w:left="111"/>
              <w:jc w:val="both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Διάρκεια:</w:t>
            </w:r>
            <w:r w:rsidRPr="00BD5EAC">
              <w:rPr>
                <w:rFonts w:asciiTheme="minorHAnsi" w:hAnsiTheme="minorHAnsi" w:cstheme="minorHAnsi"/>
                <w:spacing w:val="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10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λεπτά</w:t>
            </w:r>
          </w:p>
          <w:p w14:paraId="79EE2161" w14:textId="05716906" w:rsidR="00B3378E" w:rsidRPr="00860188" w:rsidRDefault="00B3378E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u w:val="single"/>
                <w:lang w:val="el-GR"/>
              </w:rPr>
              <w:t>2</w:t>
            </w:r>
            <w:r w:rsidRPr="00860188">
              <w:rPr>
                <w:rFonts w:asciiTheme="minorHAnsi" w:hAnsiTheme="minorHAnsi" w:cstheme="minorHAnsi"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2FF81AC5" w14:textId="77777777" w:rsidR="00B3378E" w:rsidRPr="00BD5EAC" w:rsidRDefault="00B3378E" w:rsidP="006B146A">
            <w:pPr>
              <w:pStyle w:val="TableParagraph"/>
              <w:spacing w:before="149" w:line="276" w:lineRule="auto"/>
              <w:ind w:left="111"/>
              <w:jc w:val="both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Τι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συμβαίνει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στον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τόπο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μας;</w:t>
            </w:r>
          </w:p>
          <w:p w14:paraId="5C27C5A4" w14:textId="77777777" w:rsidR="00B3378E" w:rsidRPr="00BD5EAC" w:rsidRDefault="00B3378E" w:rsidP="006B146A">
            <w:pPr>
              <w:pStyle w:val="TableParagraph"/>
              <w:spacing w:before="144" w:line="276" w:lineRule="auto"/>
              <w:ind w:left="111" w:right="584"/>
              <w:jc w:val="both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Κάλεσμα για συζήτηση/ συνέντευξη από επιστημονικό</w:t>
            </w:r>
            <w:r w:rsidRPr="00BD5EAC">
              <w:rPr>
                <w:rFonts w:asciiTheme="minorHAnsi" w:hAnsiTheme="minorHAnsi" w:cstheme="minorHAnsi"/>
                <w:spacing w:val="-5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προσωπικό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ή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εκπρόσωπο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τοπικού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μελισσοκομικού</w:t>
            </w:r>
            <w:r w:rsidRPr="00BD5EAC">
              <w:rPr>
                <w:rFonts w:asciiTheme="minorHAnsi" w:hAnsiTheme="minorHAnsi" w:cstheme="minorHAnsi"/>
                <w:spacing w:val="-5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συλλόγου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ή</w:t>
            </w:r>
            <w:r w:rsidRPr="00BD5EAC">
              <w:rPr>
                <w:rFonts w:asciiTheme="minorHAnsi" w:hAnsiTheme="minorHAnsi" w:cstheme="minorHAnsi"/>
                <w:spacing w:val="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μελισσοκόμου/ων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περιοχής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μας.</w:t>
            </w:r>
          </w:p>
          <w:p w14:paraId="7CD608C1" w14:textId="46F4CD74" w:rsidR="00B3378E" w:rsidRPr="00BD5EAC" w:rsidRDefault="00B3378E" w:rsidP="006B146A">
            <w:pPr>
              <w:pStyle w:val="TableParagraph"/>
              <w:spacing w:before="2" w:line="276" w:lineRule="auto"/>
              <w:ind w:left="111" w:right="166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Η συνάντηση μπορεί να πραγματοποιηθεί δια ζώσης στην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τάξη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ή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διαδικτυακά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 την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χρήση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πλατφόρμας</w:t>
            </w:r>
            <w:r w:rsidRPr="00BD5EAC">
              <w:rPr>
                <w:rFonts w:asciiTheme="minorHAnsi" w:hAnsiTheme="minorHAnsi" w:cstheme="minorHAnsi"/>
                <w:spacing w:val="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(</w:t>
            </w:r>
            <w:proofErr w:type="spellStart"/>
            <w:r w:rsidRPr="00BD5EAC">
              <w:rPr>
                <w:rFonts w:asciiTheme="minorHAnsi" w:hAnsiTheme="minorHAnsi" w:cstheme="minorHAnsi"/>
              </w:rPr>
              <w:t>webex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>).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="0049574F" w:rsidRPr="00BD5EAC">
              <w:rPr>
                <w:rFonts w:asciiTheme="minorHAnsi" w:hAnsiTheme="minorHAnsi" w:cstheme="minorHAnsi"/>
                <w:lang w:val="el-GR"/>
              </w:rPr>
              <w:t xml:space="preserve">Οι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</w:t>
            </w:r>
            <w:r w:rsidR="0049574F" w:rsidRPr="00BD5EAC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49574F"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έχουν προετοιμάσει από πριν τις ερωτήσεις και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έχουν αναθέσει ρόλους μεταξύ τους για το ποιοι μαθητές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θα ρωτήσουν, ποιοι</w:t>
            </w:r>
            <w:r w:rsidR="0049574F" w:rsidRPr="00BD5EAC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49574F" w:rsidRPr="00BD5EAC">
              <w:rPr>
                <w:rFonts w:asciiTheme="minorHAnsi" w:hAnsiTheme="minorHAnsi" w:cstheme="minorHAnsi"/>
                <w:lang w:val="el-GR"/>
              </w:rPr>
              <w:t>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μαθητές</w:t>
            </w:r>
            <w:r w:rsidR="0049574F" w:rsidRPr="00BD5EAC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49574F"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θα βιντεοσκοπήσουν/φωτογραφίσουν και ποιοι</w:t>
            </w:r>
            <w:r w:rsidR="0049574F" w:rsidRPr="00BD5EAC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49574F" w:rsidRPr="00BD5EAC">
              <w:rPr>
                <w:rFonts w:asciiTheme="minorHAnsi" w:hAnsiTheme="minorHAnsi" w:cstheme="minorHAnsi"/>
                <w:lang w:val="el-GR"/>
              </w:rPr>
              <w:t>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μαθητές</w:t>
            </w:r>
            <w:r w:rsidR="0049574F" w:rsidRPr="00BD5EAC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49574F"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θα κρατήσουν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σημειώσεις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από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συνάντηση.</w:t>
            </w:r>
          </w:p>
          <w:p w14:paraId="2FD91D15" w14:textId="189A3BA9" w:rsidR="0073218A" w:rsidRPr="00022A00" w:rsidRDefault="00022A00" w:rsidP="006B146A">
            <w:pPr>
              <w:suppressAutoHyphens/>
              <w:snapToGrid w:val="0"/>
              <w:spacing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  <w:lang w:val="el-G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 </w:t>
            </w:r>
            <w:r w:rsidR="00B3378E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Διάρκεια:</w:t>
            </w:r>
            <w:r w:rsidR="00B3378E" w:rsidRPr="00BD5EAC">
              <w:rPr>
                <w:rFonts w:asciiTheme="minorHAnsi" w:hAnsiTheme="minorHAnsi" w:cstheme="minorHAnsi"/>
                <w:spacing w:val="-5"/>
                <w:sz w:val="22"/>
                <w:szCs w:val="22"/>
                <w:lang w:val="el-GR"/>
              </w:rPr>
              <w:t xml:space="preserve"> </w:t>
            </w:r>
            <w:r w:rsidR="00B3378E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25</w:t>
            </w:r>
            <w:r w:rsidR="00B3378E" w:rsidRPr="00BD5EAC">
              <w:rPr>
                <w:rFonts w:asciiTheme="minorHAnsi" w:hAnsiTheme="minorHAnsi" w:cstheme="minorHAnsi"/>
                <w:spacing w:val="49"/>
                <w:sz w:val="22"/>
                <w:szCs w:val="22"/>
                <w:lang w:val="el-GR"/>
              </w:rPr>
              <w:t xml:space="preserve"> </w:t>
            </w:r>
            <w:r w:rsidR="00B3378E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λεπτά</w:t>
            </w:r>
          </w:p>
          <w:p w14:paraId="373D8566" w14:textId="76B68289" w:rsidR="0046164B" w:rsidRPr="00BD5EAC" w:rsidRDefault="0046164B" w:rsidP="006B146A">
            <w:pPr>
              <w:pStyle w:val="TableParagraph"/>
              <w:spacing w:before="107" w:line="276" w:lineRule="auto"/>
              <w:ind w:left="111"/>
              <w:rPr>
                <w:rFonts w:asciiTheme="minorHAnsi" w:hAnsiTheme="minorHAnsi" w:cstheme="minorHAnsi"/>
                <w:i/>
                <w:lang w:val="el-GR"/>
              </w:rPr>
            </w:pPr>
            <w:r w:rsidRPr="0046164B">
              <w:rPr>
                <w:rFonts w:asciiTheme="minorHAnsi" w:hAnsiTheme="minorHAnsi" w:cstheme="minorHAnsi"/>
                <w:i/>
                <w:u w:val="single"/>
                <w:lang w:val="el-GR"/>
              </w:rPr>
              <w:t>3</w:t>
            </w: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η</w:t>
            </w:r>
            <w:r w:rsidRPr="00BD5EAC">
              <w:rPr>
                <w:rFonts w:asciiTheme="minorHAnsi" w:hAnsiTheme="minorHAnsi" w:cstheme="minorHAnsi"/>
                <w:i/>
                <w:spacing w:val="-8"/>
                <w:u w:val="single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08FBCAE7" w14:textId="77777777" w:rsidR="00860188" w:rsidRDefault="0046164B" w:rsidP="006B146A">
            <w:pPr>
              <w:pStyle w:val="TableParagraph"/>
              <w:spacing w:before="144" w:line="276" w:lineRule="auto"/>
              <w:ind w:left="111"/>
              <w:rPr>
                <w:rFonts w:asciiTheme="minorHAnsi" w:hAnsiTheme="minorHAnsi" w:cstheme="minorHAnsi"/>
                <w:spacing w:val="2"/>
                <w:lang w:val="el-GR"/>
              </w:rPr>
            </w:pPr>
            <w:r>
              <w:rPr>
                <w:rFonts w:asciiTheme="minorHAnsi" w:hAnsiTheme="minorHAnsi" w:cstheme="minorHAnsi"/>
                <w:lang w:val="el-GR"/>
              </w:rPr>
              <w:t>Προετοιμασία 5</w:t>
            </w:r>
            <w:r w:rsidRPr="0046164B">
              <w:rPr>
                <w:rFonts w:asciiTheme="minorHAnsi" w:hAnsiTheme="minorHAnsi" w:cstheme="minorHAnsi"/>
                <w:vertAlign w:val="superscript"/>
                <w:lang w:val="el-GR"/>
              </w:rPr>
              <w:t>ου</w:t>
            </w:r>
            <w:r>
              <w:rPr>
                <w:rFonts w:asciiTheme="minorHAnsi" w:hAnsiTheme="minorHAnsi" w:cstheme="minorHAnsi"/>
                <w:lang w:val="el-GR"/>
              </w:rPr>
              <w:t xml:space="preserve"> εργαστηρίου. </w:t>
            </w:r>
            <w:r w:rsidRPr="00BD5EAC">
              <w:rPr>
                <w:rFonts w:asciiTheme="minorHAnsi" w:hAnsiTheme="minorHAnsi" w:cstheme="minorHAnsi"/>
                <w:lang w:val="el-GR"/>
              </w:rPr>
              <w:t>Οι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παρακολουθούν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ένα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σύντομο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βίντεο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σχετικά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 το δεντρολίβανο. Ένα εξαιρετικό και ιδιαίτερα ανθεκτικό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μελισσοκομικό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φυτό.</w:t>
            </w:r>
            <w:r w:rsidRPr="00BD5EAC">
              <w:rPr>
                <w:rFonts w:asciiTheme="minorHAnsi" w:hAnsiTheme="minorHAnsi" w:cstheme="minorHAnsi"/>
                <w:spacing w:val="2"/>
                <w:lang w:val="el-GR"/>
              </w:rPr>
              <w:t xml:space="preserve"> </w:t>
            </w:r>
          </w:p>
          <w:p w14:paraId="0E9C8D0A" w14:textId="2B42DB4C" w:rsidR="0046164B" w:rsidRPr="0046164B" w:rsidRDefault="0046164B" w:rsidP="00825AE1">
            <w:pPr>
              <w:pStyle w:val="TableParagraph"/>
              <w:spacing w:before="144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Διάρκεια:</w:t>
            </w:r>
            <w:r w:rsidRPr="00BD5EAC">
              <w:rPr>
                <w:rFonts w:asciiTheme="minorHAnsi" w:hAnsiTheme="minorHAnsi" w:cstheme="minorHAnsi"/>
                <w:spacing w:val="5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1.26</w:t>
            </w:r>
            <w:r w:rsidR="00860188">
              <w:rPr>
                <w:rFonts w:asciiTheme="minorHAnsi" w:hAnsiTheme="minorHAnsi" w:cstheme="minorHAnsi"/>
                <w:lang w:val="el-GR"/>
              </w:rPr>
              <w:t xml:space="preserve"> λ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επτά  </w:t>
            </w:r>
            <w:hyperlink r:id="rId18" w:history="1">
              <w:r w:rsidRPr="00BD5EAC">
                <w:rPr>
                  <w:rStyle w:val="-"/>
                  <w:rFonts w:asciiTheme="minorHAnsi" w:hAnsiTheme="minorHAnsi" w:cstheme="minorHAnsi"/>
                </w:rPr>
                <w:t>https</w:t>
              </w:r>
              <w:r w:rsidRPr="00BD5EAC">
                <w:rPr>
                  <w:rStyle w:val="-"/>
                  <w:rFonts w:asciiTheme="minorHAnsi" w:hAnsiTheme="minorHAnsi" w:cstheme="minorHAnsi"/>
                  <w:lang w:val="el-GR"/>
                </w:rPr>
                <w:t>://</w:t>
              </w:r>
              <w:r w:rsidRPr="00BD5EAC">
                <w:rPr>
                  <w:rStyle w:val="-"/>
                  <w:rFonts w:asciiTheme="minorHAnsi" w:hAnsiTheme="minorHAnsi" w:cstheme="minorHAnsi"/>
                </w:rPr>
                <w:t>www</w:t>
              </w:r>
              <w:r w:rsidRPr="00BD5EAC">
                <w:rPr>
                  <w:rStyle w:val="-"/>
                  <w:rFonts w:asciiTheme="minorHAnsi" w:hAnsiTheme="minorHAnsi" w:cstheme="minorHAnsi"/>
                  <w:lang w:val="el-GR"/>
                </w:rPr>
                <w:t>.</w:t>
              </w:r>
              <w:proofErr w:type="spellStart"/>
              <w:r w:rsidRPr="00BD5EAC">
                <w:rPr>
                  <w:rStyle w:val="-"/>
                  <w:rFonts w:asciiTheme="minorHAnsi" w:hAnsiTheme="minorHAnsi" w:cstheme="minorHAnsi"/>
                </w:rPr>
                <w:t>orinimelissa</w:t>
              </w:r>
              <w:proofErr w:type="spellEnd"/>
              <w:r w:rsidRPr="00BD5EAC">
                <w:rPr>
                  <w:rStyle w:val="-"/>
                  <w:rFonts w:asciiTheme="minorHAnsi" w:hAnsiTheme="minorHAnsi" w:cstheme="minorHAnsi"/>
                  <w:lang w:val="el-GR"/>
                </w:rPr>
                <w:t>.</w:t>
              </w:r>
              <w:r w:rsidRPr="00BD5EAC">
                <w:rPr>
                  <w:rStyle w:val="-"/>
                  <w:rFonts w:asciiTheme="minorHAnsi" w:hAnsiTheme="minorHAnsi" w:cstheme="minorHAnsi"/>
                </w:rPr>
                <w:t>com</w:t>
              </w:r>
              <w:r w:rsidRPr="00BD5EAC">
                <w:rPr>
                  <w:rStyle w:val="-"/>
                  <w:rFonts w:asciiTheme="minorHAnsi" w:hAnsiTheme="minorHAnsi" w:cstheme="minorHAnsi"/>
                  <w:lang w:val="el-GR"/>
                </w:rPr>
                <w:t>/2015/12/</w:t>
              </w:r>
              <w:r w:rsidRPr="00BD5EAC">
                <w:rPr>
                  <w:rStyle w:val="-"/>
                  <w:rFonts w:asciiTheme="minorHAnsi" w:hAnsiTheme="minorHAnsi" w:cstheme="minorHAnsi"/>
                </w:rPr>
                <w:t>blog</w:t>
              </w:r>
              <w:r w:rsidRPr="00BD5EAC">
                <w:rPr>
                  <w:rStyle w:val="-"/>
                  <w:rFonts w:asciiTheme="minorHAnsi" w:hAnsiTheme="minorHAnsi" w:cstheme="minorHAnsi"/>
                  <w:lang w:val="el-GR"/>
                </w:rPr>
                <w:t>-</w:t>
              </w:r>
              <w:r w:rsidRPr="00BD5EAC">
                <w:rPr>
                  <w:rStyle w:val="-"/>
                  <w:rFonts w:asciiTheme="minorHAnsi" w:hAnsiTheme="minorHAnsi" w:cstheme="minorHAnsi"/>
                </w:rPr>
                <w:t>post</w:t>
              </w:r>
              <w:r w:rsidRPr="00BD5EAC">
                <w:rPr>
                  <w:rStyle w:val="-"/>
                  <w:rFonts w:asciiTheme="minorHAnsi" w:hAnsiTheme="minorHAnsi" w:cstheme="minorHAnsi"/>
                  <w:lang w:val="el-GR"/>
                </w:rPr>
                <w:t>_60.</w:t>
              </w:r>
              <w:r w:rsidRPr="00BD5EAC">
                <w:rPr>
                  <w:rStyle w:val="-"/>
                  <w:rFonts w:asciiTheme="minorHAnsi" w:hAnsiTheme="minorHAnsi" w:cstheme="minorHAnsi"/>
                </w:rPr>
                <w:t>html</w:t>
              </w:r>
            </w:hyperlink>
          </w:p>
        </w:tc>
      </w:tr>
    </w:tbl>
    <w:p w14:paraId="49AFCCC7" w14:textId="77777777" w:rsidR="0073218A" w:rsidRPr="00BD5EAC" w:rsidRDefault="0073218A" w:rsidP="006B146A">
      <w:pPr>
        <w:tabs>
          <w:tab w:val="num" w:pos="284"/>
        </w:tabs>
        <w:spacing w:before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"/>
        <w:tblW w:w="8667" w:type="dxa"/>
        <w:jc w:val="center"/>
        <w:tblLook w:val="04A0" w:firstRow="1" w:lastRow="0" w:firstColumn="1" w:lastColumn="0" w:noHBand="0" w:noVBand="1"/>
      </w:tblPr>
      <w:tblGrid>
        <w:gridCol w:w="2138"/>
        <w:gridCol w:w="6529"/>
      </w:tblGrid>
      <w:tr w:rsidR="0073218A" w:rsidRPr="00BD5EAC" w14:paraId="3CA2B4A8" w14:textId="77777777" w:rsidTr="00091D2A">
        <w:trPr>
          <w:trHeight w:val="246"/>
          <w:jc w:val="center"/>
        </w:trPr>
        <w:tc>
          <w:tcPr>
            <w:tcW w:w="2138" w:type="dxa"/>
            <w:shd w:val="clear" w:color="auto" w:fill="FBD4B4"/>
            <w:vAlign w:val="center"/>
          </w:tcPr>
          <w:p w14:paraId="784FBDCA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5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29" w:type="dxa"/>
            <w:shd w:val="clear" w:color="auto" w:fill="FBD4B4"/>
            <w:vAlign w:val="center"/>
          </w:tcPr>
          <w:p w14:paraId="2630E3DF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73218A" w:rsidRPr="00BD5EAC" w14:paraId="6269662D" w14:textId="77777777" w:rsidTr="00091D2A">
        <w:trPr>
          <w:trHeight w:val="978"/>
          <w:jc w:val="center"/>
        </w:trPr>
        <w:tc>
          <w:tcPr>
            <w:tcW w:w="2138" w:type="dxa"/>
            <w:vMerge w:val="restart"/>
            <w:vAlign w:val="center"/>
          </w:tcPr>
          <w:p w14:paraId="48F97848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25884789" w14:textId="06CD51F1" w:rsidR="0073218A" w:rsidRPr="00BD5EAC" w:rsidRDefault="0049574F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Φτιάχνω τον μελισσόκηπό μου</w:t>
            </w:r>
            <w:r w:rsidR="0073218A"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782D2364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12DD99D2" wp14:editId="5A62BCCB">
                      <wp:extent cx="360000" cy="360000"/>
                      <wp:effectExtent l="0" t="0" r="21590" b="21590"/>
                      <wp:docPr id="14" name="Οβάλ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56CE7DDA" w14:textId="1340570C" w:rsidR="0073218A" w:rsidRPr="002A2B99" w:rsidRDefault="00860188" w:rsidP="0073218A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2DD99D2" id="Οβάλ 14" o:spid="_x0000_s1030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BVTAul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4" o:title="" recolor="t" rotate="t" type="frame"/>
                      <v:textbox>
                        <w:txbxContent>
                          <w:p w14:paraId="56CE7DDA" w14:textId="1340570C" w:rsidR="0073218A" w:rsidRPr="002A2B99" w:rsidRDefault="00860188" w:rsidP="0073218A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29" w:type="dxa"/>
            <w:vAlign w:val="center"/>
          </w:tcPr>
          <w:p w14:paraId="78A59FCB" w14:textId="4671D6FC" w:rsidR="00FF6244" w:rsidRPr="00BD5EAC" w:rsidRDefault="00FF6244" w:rsidP="006B146A">
            <w:p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Οι μαθητές/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τριες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 αναμένεται να: </w:t>
            </w:r>
          </w:p>
          <w:p w14:paraId="1A4714EE" w14:textId="5EAE78E3" w:rsidR="0049574F" w:rsidRPr="00BD5EAC" w:rsidRDefault="0049574F" w:rsidP="006B146A">
            <w:pPr>
              <w:pStyle w:val="a6"/>
              <w:numPr>
                <w:ilvl w:val="0"/>
                <w:numId w:val="19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Είναι σε θέση να αναγνωρίζουν τα μελισσοκομικά φυτά και δέντρα του τόπου</w:t>
            </w:r>
            <w:r w:rsidR="00860188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.</w:t>
            </w:r>
          </w:p>
          <w:p w14:paraId="34D21B71" w14:textId="6660745B" w:rsidR="0049574F" w:rsidRPr="00BD5EAC" w:rsidRDefault="0049574F" w:rsidP="006B146A">
            <w:pPr>
              <w:pStyle w:val="a6"/>
              <w:numPr>
                <w:ilvl w:val="0"/>
                <w:numId w:val="19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Κ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>άνουν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 xml:space="preserve"> επ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>ιτό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 xml:space="preserve">πια 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>έρευν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>α</w:t>
            </w:r>
            <w:r w:rsidR="00860188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.</w:t>
            </w:r>
          </w:p>
          <w:p w14:paraId="1B2E04AB" w14:textId="1D5CA35F" w:rsidR="0049574F" w:rsidRPr="00BD5EAC" w:rsidRDefault="0049574F" w:rsidP="006B146A">
            <w:pPr>
              <w:pStyle w:val="a6"/>
              <w:numPr>
                <w:ilvl w:val="0"/>
                <w:numId w:val="19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Λ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>ειτουργήσουν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 xml:space="preserve"> 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>ομ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>αδικά και</w:t>
            </w: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 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>συνεργ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eastAsia="ar-SA"/>
              </w:rPr>
              <w:t>ατικά</w:t>
            </w:r>
            <w:r w:rsidR="00860188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.</w:t>
            </w:r>
          </w:p>
          <w:p w14:paraId="2AC38A0D" w14:textId="05F444F6" w:rsidR="0049574F" w:rsidRPr="00BD5EAC" w:rsidRDefault="0049574F" w:rsidP="006B146A">
            <w:pPr>
              <w:pStyle w:val="a6"/>
              <w:numPr>
                <w:ilvl w:val="0"/>
                <w:numId w:val="19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Κατανοούν τη σπουδαιότητα των μελισσοκομικών φυτών για τη μέλισσα, αλλά και για τον άνθρωπο</w:t>
            </w:r>
            <w:r w:rsidR="00860188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.</w:t>
            </w:r>
          </w:p>
          <w:p w14:paraId="2AAA4D6F" w14:textId="4FD91D1F" w:rsidR="0049574F" w:rsidRPr="00825AE1" w:rsidRDefault="0049574F" w:rsidP="00825AE1">
            <w:pPr>
              <w:pStyle w:val="a6"/>
              <w:numPr>
                <w:ilvl w:val="0"/>
                <w:numId w:val="19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Προβαίνουν σε βιωματική δράση φυτεύοντας το δικό τους μελισσοκομικό φυτό ή δέντρο</w:t>
            </w:r>
            <w:r w:rsidR="00860188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.</w:t>
            </w:r>
          </w:p>
        </w:tc>
      </w:tr>
      <w:tr w:rsidR="0073218A" w:rsidRPr="00BD5EAC" w14:paraId="1BC4ACDF" w14:textId="77777777" w:rsidTr="00091D2A">
        <w:trPr>
          <w:trHeight w:val="212"/>
          <w:jc w:val="center"/>
        </w:trPr>
        <w:tc>
          <w:tcPr>
            <w:tcW w:w="2138" w:type="dxa"/>
            <w:vMerge/>
            <w:shd w:val="clear" w:color="auto" w:fill="F7CAAC" w:themeFill="accent2" w:themeFillTint="66"/>
            <w:vAlign w:val="center"/>
          </w:tcPr>
          <w:p w14:paraId="0081B7CD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29" w:type="dxa"/>
            <w:shd w:val="clear" w:color="auto" w:fill="F7CAAC" w:themeFill="accent2" w:themeFillTint="66"/>
            <w:vAlign w:val="center"/>
          </w:tcPr>
          <w:p w14:paraId="0B74D2B9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73218A" w:rsidRPr="00BD5EAC" w14:paraId="4525F8A3" w14:textId="77777777" w:rsidTr="00091D2A">
        <w:trPr>
          <w:trHeight w:val="1340"/>
          <w:jc w:val="center"/>
        </w:trPr>
        <w:tc>
          <w:tcPr>
            <w:tcW w:w="2138" w:type="dxa"/>
            <w:vMerge/>
            <w:shd w:val="clear" w:color="auto" w:fill="F7CAAC" w:themeFill="accent2" w:themeFillTint="66"/>
            <w:vAlign w:val="center"/>
          </w:tcPr>
          <w:p w14:paraId="6328A5B0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29" w:type="dxa"/>
            <w:shd w:val="clear" w:color="auto" w:fill="FFFFFF" w:themeFill="background1"/>
            <w:vAlign w:val="center"/>
          </w:tcPr>
          <w:p w14:paraId="5CE40E3F" w14:textId="18516CB2" w:rsidR="00FE0745" w:rsidRPr="00BD5EAC" w:rsidRDefault="0046164B" w:rsidP="006B146A">
            <w:pPr>
              <w:pStyle w:val="TableParagraph"/>
              <w:spacing w:line="276" w:lineRule="auto"/>
              <w:rPr>
                <w:rFonts w:asciiTheme="minorHAnsi" w:hAnsiTheme="minorHAnsi" w:cstheme="minorHAnsi"/>
                <w:i/>
                <w:lang w:val="el-GR"/>
              </w:rPr>
            </w:pPr>
            <w:r>
              <w:rPr>
                <w:rFonts w:asciiTheme="minorHAnsi" w:hAnsiTheme="minorHAnsi" w:cstheme="minorHAnsi"/>
                <w:i/>
                <w:u w:val="single"/>
                <w:lang w:val="el-GR"/>
              </w:rPr>
              <w:t>1</w:t>
            </w:r>
            <w:r w:rsidR="00FE0745"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η</w:t>
            </w:r>
            <w:r w:rsidR="00FE0745" w:rsidRPr="00BD5EAC">
              <w:rPr>
                <w:rFonts w:asciiTheme="minorHAnsi" w:hAnsiTheme="minorHAnsi" w:cstheme="minorHAnsi"/>
                <w:i/>
                <w:spacing w:val="-8"/>
                <w:u w:val="single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003B15E7" w14:textId="6ED1465C" w:rsidR="00FE0745" w:rsidRPr="00BD5EAC" w:rsidRDefault="0046164B" w:rsidP="006B146A">
            <w:pPr>
              <w:pStyle w:val="TableParagraph"/>
              <w:spacing w:before="149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>
              <w:rPr>
                <w:rFonts w:asciiTheme="minorHAnsi" w:hAnsiTheme="minorHAnsi" w:cstheme="minorHAnsi"/>
                <w:lang w:val="el-GR"/>
              </w:rPr>
              <w:t>Οι μαθητές/</w:t>
            </w:r>
            <w:proofErr w:type="spellStart"/>
            <w:r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>
              <w:rPr>
                <w:rFonts w:asciiTheme="minorHAnsi" w:hAnsiTheme="minorHAnsi" w:cstheme="minorHAnsi"/>
                <w:lang w:val="el-GR"/>
              </w:rPr>
              <w:t xml:space="preserve"> χ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ωρισμένοι</w:t>
            </w:r>
            <w:r w:rsidR="006B146A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6B146A">
              <w:rPr>
                <w:rFonts w:asciiTheme="minorHAnsi" w:hAnsiTheme="minorHAnsi" w:cstheme="minorHAnsi"/>
                <w:lang w:val="el-GR"/>
              </w:rPr>
              <w:t>ες</w:t>
            </w:r>
            <w:proofErr w:type="spellEnd"/>
            <w:r w:rsidR="00FE0745"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σε</w:t>
            </w:r>
            <w:r w:rsidR="00FE0745"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ομάδες</w:t>
            </w:r>
            <w:r w:rsidR="00FE0745"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ξεκινούν</w:t>
            </w:r>
            <w:r w:rsidR="00FE0745"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για</w:t>
            </w:r>
            <w:r w:rsidR="00FE0745" w:rsidRPr="00BD5EAC">
              <w:rPr>
                <w:rFonts w:asciiTheme="minorHAnsi" w:hAnsiTheme="minorHAnsi" w:cstheme="minorHAnsi"/>
                <w:spacing w:val="3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επιτόπια έρευνα με</w:t>
            </w:r>
            <w:r w:rsidR="00FE0745"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σκοπό</w:t>
            </w:r>
            <w:r w:rsidR="00FE0745"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την καταγραφή</w:t>
            </w:r>
            <w:r w:rsidR="00FE0745"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="00FE0745"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φωτογράφιση μελισσοκομικών</w:t>
            </w:r>
            <w:r w:rsidR="00FE0745" w:rsidRPr="00BD5EAC">
              <w:rPr>
                <w:rFonts w:asciiTheme="minorHAnsi" w:hAnsiTheme="minorHAnsi" w:cstheme="minorHAnsi"/>
                <w:spacing w:val="-8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φυτών</w:t>
            </w:r>
            <w:r w:rsidR="00FE0745"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="00FE0745"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δέντρων</w:t>
            </w:r>
            <w:r w:rsidR="00FE0745"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του</w:t>
            </w:r>
            <w:r w:rsidR="00FE0745"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="00FE0745" w:rsidRPr="00BD5EAC">
              <w:rPr>
                <w:rFonts w:asciiTheme="minorHAnsi" w:hAnsiTheme="minorHAnsi" w:cstheme="minorHAnsi"/>
                <w:lang w:val="el-GR"/>
              </w:rPr>
              <w:t>τόπου.</w:t>
            </w:r>
          </w:p>
          <w:p w14:paraId="75C3ECD9" w14:textId="77777777" w:rsidR="00FE0745" w:rsidRPr="00BD5EAC" w:rsidRDefault="00FE0745" w:rsidP="006B146A">
            <w:pPr>
              <w:pStyle w:val="TableParagraph"/>
              <w:spacing w:before="143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Καταγράφουν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αναγνωρίζουν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τα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σημάδια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σχετικά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κλιματική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αλλαγή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κατά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πόσο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συμβαίνει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στον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τόπο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τους.</w:t>
            </w:r>
          </w:p>
          <w:p w14:paraId="786227EF" w14:textId="77777777" w:rsidR="00FE0745" w:rsidRPr="00BD5EAC" w:rsidRDefault="00FE0745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Ξεκινώντας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από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αυλή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σχολείου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τους,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τον</w:t>
            </w:r>
            <w:r w:rsidRPr="00BD5EAC">
              <w:rPr>
                <w:rFonts w:asciiTheme="minorHAnsi" w:hAnsiTheme="minorHAnsi" w:cstheme="minorHAnsi"/>
                <w:spacing w:val="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κήπο</w:t>
            </w:r>
          </w:p>
          <w:p w14:paraId="68A2E1A6" w14:textId="2702117F" w:rsidR="00FE0745" w:rsidRDefault="00FE0745" w:rsidP="006B146A">
            <w:pPr>
              <w:pStyle w:val="TableParagraph"/>
              <w:spacing w:before="150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τους,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κοντινό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πάρκο,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πλατεία, την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παιδική</w:t>
            </w:r>
            <w:r w:rsidRPr="00BD5EAC">
              <w:rPr>
                <w:rFonts w:asciiTheme="minorHAnsi" w:hAnsiTheme="minorHAnsi" w:cstheme="minorHAnsi"/>
                <w:spacing w:val="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χαρά, των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πεζοδρομίων αλλά και τυχόν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αγροτικών καλλιεργειών,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δασικών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εκτάσεων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="006B146A">
              <w:rPr>
                <w:rFonts w:asciiTheme="minorHAnsi" w:hAnsiTheme="minorHAnsi" w:cstheme="minorHAnsi"/>
                <w:lang w:val="el-GR"/>
              </w:rPr>
              <w:t>κ.α.</w:t>
            </w:r>
          </w:p>
          <w:p w14:paraId="7E885040" w14:textId="16D23A6C" w:rsidR="0046164B" w:rsidRPr="00BD5EAC" w:rsidRDefault="0046164B" w:rsidP="006B146A">
            <w:pPr>
              <w:pStyle w:val="TableParagraph"/>
              <w:spacing w:before="150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46164B">
              <w:rPr>
                <w:rFonts w:asciiTheme="minorHAnsi" w:hAnsiTheme="minorHAnsi" w:cstheme="minorHAnsi"/>
                <w:lang w:val="el-GR"/>
              </w:rPr>
              <w:t>Διάρκεια: 25 λεπτά</w:t>
            </w:r>
          </w:p>
          <w:p w14:paraId="4BB797D0" w14:textId="52DC09A4" w:rsidR="00FE0745" w:rsidRPr="00860188" w:rsidRDefault="0046164B" w:rsidP="006B146A">
            <w:pPr>
              <w:pStyle w:val="TableParagraph"/>
              <w:spacing w:before="1"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spacing w:val="-1"/>
                <w:u w:val="single"/>
                <w:lang w:val="el-GR"/>
              </w:rPr>
              <w:t>2</w:t>
            </w:r>
            <w:r w:rsidR="00FE0745" w:rsidRPr="00860188">
              <w:rPr>
                <w:rFonts w:asciiTheme="minorHAnsi" w:hAnsiTheme="minorHAnsi" w:cstheme="minorHAnsi"/>
                <w:i/>
                <w:spacing w:val="-1"/>
                <w:u w:val="single"/>
                <w:vertAlign w:val="superscript"/>
                <w:lang w:val="el-GR"/>
              </w:rPr>
              <w:t>η</w:t>
            </w:r>
            <w:r w:rsidR="00FE0745" w:rsidRPr="00860188">
              <w:rPr>
                <w:rFonts w:asciiTheme="minorHAnsi" w:hAnsiTheme="minorHAnsi" w:cstheme="minorHAnsi"/>
                <w:i/>
                <w:spacing w:val="-18"/>
                <w:u w:val="single"/>
                <w:lang w:val="el-GR"/>
              </w:rPr>
              <w:t xml:space="preserve"> </w:t>
            </w:r>
            <w:r w:rsidR="00FE0745" w:rsidRPr="00860188">
              <w:rPr>
                <w:rFonts w:asciiTheme="minorHAnsi" w:hAnsiTheme="minorHAnsi" w:cstheme="minorHAnsi"/>
                <w:i/>
                <w:spacing w:val="-1"/>
                <w:u w:val="single"/>
                <w:lang w:val="el-GR"/>
              </w:rPr>
              <w:t>Δραστηριότητα:</w:t>
            </w:r>
          </w:p>
          <w:p w14:paraId="5D47DFBA" w14:textId="77777777" w:rsidR="00FE0745" w:rsidRPr="00BD5EAC" w:rsidRDefault="00FE0745" w:rsidP="006B146A">
            <w:pPr>
              <w:pStyle w:val="TableParagraph"/>
              <w:spacing w:before="144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Συζήτηση.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Επιλογή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τόπου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φύτευσης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των</w:t>
            </w:r>
          </w:p>
          <w:p w14:paraId="334F0FBB" w14:textId="1566034A" w:rsidR="00FE0745" w:rsidRPr="0046164B" w:rsidRDefault="00FE0745" w:rsidP="006B146A">
            <w:pPr>
              <w:pStyle w:val="TableParagraph"/>
              <w:spacing w:before="149" w:line="276" w:lineRule="auto"/>
              <w:ind w:left="111" w:right="166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μελισσοκομικών φυτών ή και δέντρων. Η επιλογή για τη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φύτευση των φυτών και δέντρων μπορεί να είναι στο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σχολείο, στον κήπο του σπιτιού τους, σε δημόσιο χώρο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κατόπιν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συνεννόησης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</w:t>
            </w:r>
            <w:r w:rsidR="006B146A">
              <w:rPr>
                <w:rFonts w:asciiTheme="minorHAnsi" w:hAnsiTheme="minorHAnsi" w:cstheme="minorHAnsi"/>
                <w:lang w:val="el-GR"/>
              </w:rPr>
              <w:t>ν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δήμο,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τις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δασικές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υπηρεσίες,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τον μελισσοκομικό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σύλλογο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κτλ.</w:t>
            </w:r>
          </w:p>
          <w:p w14:paraId="76B5FB24" w14:textId="77777777" w:rsidR="0046164B" w:rsidRDefault="00FE0745" w:rsidP="006B146A">
            <w:pPr>
              <w:pStyle w:val="TableParagraph"/>
              <w:spacing w:before="149" w:line="276" w:lineRule="auto"/>
              <w:ind w:left="111" w:right="416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Οι μαθητές</w:t>
            </w:r>
            <w:r w:rsidR="006F2854" w:rsidRPr="00BD5EAC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6F2854"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φυτεύουν μελισσοκομικά φυτά ή και δέντρα</w:t>
            </w:r>
            <w:r w:rsidRPr="00BD5EAC">
              <w:rPr>
                <w:rFonts w:asciiTheme="minorHAnsi" w:hAnsiTheme="minorHAnsi" w:cstheme="minorHAnsi"/>
                <w:spacing w:val="-5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στον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τόπο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επιλογής τους.</w:t>
            </w:r>
          </w:p>
          <w:p w14:paraId="5EFBF228" w14:textId="4F1372C7" w:rsidR="0073218A" w:rsidRPr="00825AE1" w:rsidRDefault="0046164B" w:rsidP="00825AE1">
            <w:pPr>
              <w:pStyle w:val="TableParagraph"/>
              <w:spacing w:before="149" w:line="276" w:lineRule="auto"/>
              <w:ind w:left="111" w:right="416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Διάρκεια: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2</w:t>
            </w:r>
            <w:r>
              <w:rPr>
                <w:rFonts w:asciiTheme="minorHAnsi" w:hAnsiTheme="minorHAnsi" w:cstheme="minorHAnsi"/>
                <w:lang w:val="el-GR"/>
              </w:rPr>
              <w:t>0</w:t>
            </w:r>
            <w:r w:rsidRPr="00BD5EAC">
              <w:rPr>
                <w:rFonts w:asciiTheme="minorHAnsi" w:hAnsiTheme="minorHAnsi" w:cstheme="minorHAnsi"/>
                <w:spacing w:val="49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λεπτά</w:t>
            </w:r>
          </w:p>
        </w:tc>
      </w:tr>
    </w:tbl>
    <w:p w14:paraId="5CC04E6B" w14:textId="77777777" w:rsidR="0073218A" w:rsidRPr="00BD5EAC" w:rsidRDefault="0073218A" w:rsidP="006B146A">
      <w:pPr>
        <w:tabs>
          <w:tab w:val="num" w:pos="284"/>
        </w:tabs>
        <w:spacing w:before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"/>
        <w:tblW w:w="8772" w:type="dxa"/>
        <w:jc w:val="center"/>
        <w:tblLook w:val="04A0" w:firstRow="1" w:lastRow="0" w:firstColumn="1" w:lastColumn="0" w:noHBand="0" w:noVBand="1"/>
      </w:tblPr>
      <w:tblGrid>
        <w:gridCol w:w="2164"/>
        <w:gridCol w:w="6608"/>
      </w:tblGrid>
      <w:tr w:rsidR="0073218A" w:rsidRPr="00BD5EAC" w14:paraId="148E79DD" w14:textId="77777777" w:rsidTr="00091D2A">
        <w:trPr>
          <w:trHeight w:val="275"/>
          <w:jc w:val="center"/>
        </w:trPr>
        <w:tc>
          <w:tcPr>
            <w:tcW w:w="2164" w:type="dxa"/>
            <w:shd w:val="clear" w:color="auto" w:fill="FBD4B4"/>
            <w:vAlign w:val="center"/>
          </w:tcPr>
          <w:p w14:paraId="588D4A78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6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608" w:type="dxa"/>
            <w:shd w:val="clear" w:color="auto" w:fill="FBD4B4"/>
            <w:vAlign w:val="center"/>
          </w:tcPr>
          <w:p w14:paraId="3F6EB124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73218A" w:rsidRPr="00BD5EAC" w14:paraId="4DB6F217" w14:textId="77777777" w:rsidTr="00091D2A">
        <w:trPr>
          <w:trHeight w:val="1092"/>
          <w:jc w:val="center"/>
        </w:trPr>
        <w:tc>
          <w:tcPr>
            <w:tcW w:w="2164" w:type="dxa"/>
            <w:vMerge w:val="restart"/>
            <w:vAlign w:val="center"/>
          </w:tcPr>
          <w:p w14:paraId="38E5C736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621837BC" w14:textId="31BDFEFA" w:rsidR="0073218A" w:rsidRPr="00BD5EAC" w:rsidRDefault="009D3EEC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Η δική μου ιστορία</w:t>
            </w:r>
            <w:r w:rsidR="0073218A"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561F0E52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18F197BB" wp14:editId="0756AE90">
                      <wp:extent cx="360000" cy="360000"/>
                      <wp:effectExtent l="0" t="0" r="21590" b="21590"/>
                      <wp:docPr id="3" name="Οβάλ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1C090690" w14:textId="265831C4" w:rsidR="0073218A" w:rsidRPr="002A2B99" w:rsidRDefault="00860188" w:rsidP="0073218A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8F197BB" id="Οβάλ 15" o:spid="_x0000_s1031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" strokecolor="#b66d31" strokeweight="2pt">
                      <v:fill r:id="rId14" o:title="" recolor="t" rotate="t" type="frame"/>
                      <v:textbox>
                        <w:txbxContent>
                          <w:p w14:paraId="1C090690" w14:textId="265831C4" w:rsidR="0073218A" w:rsidRPr="002A2B99" w:rsidRDefault="00860188" w:rsidP="0073218A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608" w:type="dxa"/>
            <w:vAlign w:val="center"/>
          </w:tcPr>
          <w:p w14:paraId="0132A788" w14:textId="666832CD" w:rsidR="00153DF0" w:rsidRPr="00BD5EAC" w:rsidRDefault="00153DF0" w:rsidP="006B146A">
            <w:p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Οι μαθητές/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τριες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 αναμένεται να: </w:t>
            </w:r>
          </w:p>
          <w:p w14:paraId="6020CB24" w14:textId="191866C9" w:rsidR="009D3EEC" w:rsidRPr="00BD5EAC" w:rsidRDefault="009D3EEC" w:rsidP="006B146A">
            <w:pPr>
              <w:pStyle w:val="a6"/>
              <w:numPr>
                <w:ilvl w:val="0"/>
                <w:numId w:val="21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Αναπτύξουν δεξιότητες συνεργασίας</w:t>
            </w:r>
            <w:r w:rsidR="00860188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.</w:t>
            </w:r>
          </w:p>
          <w:p w14:paraId="6420670B" w14:textId="582BF7A6" w:rsidR="009D3EEC" w:rsidRPr="00BD5EAC" w:rsidRDefault="009D3EEC" w:rsidP="006B146A">
            <w:pPr>
              <w:pStyle w:val="a6"/>
              <w:numPr>
                <w:ilvl w:val="0"/>
                <w:numId w:val="21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Καλλιεργήσουν τον ψηφιακό 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γραμματισμό</w:t>
            </w:r>
            <w:proofErr w:type="spellEnd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 μέσα από τη δημιουργία ενός </w:t>
            </w:r>
            <w:proofErr w:type="spellStart"/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κόμικ</w:t>
            </w:r>
            <w:proofErr w:type="spellEnd"/>
            <w:r w:rsidR="00860188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.</w:t>
            </w:r>
          </w:p>
          <w:p w14:paraId="758D6DB7" w14:textId="1FEC7191" w:rsidR="009D3EEC" w:rsidRPr="00825AE1" w:rsidRDefault="009D3EEC" w:rsidP="00825AE1">
            <w:pPr>
              <w:pStyle w:val="a6"/>
              <w:numPr>
                <w:ilvl w:val="0"/>
                <w:numId w:val="21"/>
              </w:numPr>
              <w:suppressAutoHyphens/>
              <w:snapToGrid w:val="0"/>
              <w:spacing w:line="276" w:lineRule="auto"/>
              <w:jc w:val="both"/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</w:pPr>
            <w:r w:rsidRPr="00BD5EAC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 xml:space="preserve">Παίρνουν αποφάσεις και να αιτιολογούν τις απόψεις </w:t>
            </w:r>
            <w:r w:rsidR="00860188">
              <w:rPr>
                <w:rFonts w:asciiTheme="minorHAnsi" w:eastAsia="Times New Roman" w:hAnsiTheme="minorHAnsi" w:cstheme="minorHAnsi"/>
                <w:bCs/>
                <w:iCs/>
                <w:sz w:val="22"/>
                <w:szCs w:val="22"/>
                <w:lang w:val="el-GR" w:eastAsia="ar-SA"/>
              </w:rPr>
              <w:t>τους.</w:t>
            </w:r>
          </w:p>
        </w:tc>
      </w:tr>
      <w:tr w:rsidR="0073218A" w:rsidRPr="00BD5EAC" w14:paraId="531D5817" w14:textId="77777777" w:rsidTr="00091D2A">
        <w:trPr>
          <w:trHeight w:val="236"/>
          <w:jc w:val="center"/>
        </w:trPr>
        <w:tc>
          <w:tcPr>
            <w:tcW w:w="2164" w:type="dxa"/>
            <w:vMerge/>
            <w:shd w:val="clear" w:color="auto" w:fill="F7CAAC" w:themeFill="accent2" w:themeFillTint="66"/>
            <w:vAlign w:val="center"/>
          </w:tcPr>
          <w:p w14:paraId="7E722E19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608" w:type="dxa"/>
            <w:shd w:val="clear" w:color="auto" w:fill="F7CAAC" w:themeFill="accent2" w:themeFillTint="66"/>
            <w:vAlign w:val="center"/>
          </w:tcPr>
          <w:p w14:paraId="7D5F7BCD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73218A" w:rsidRPr="00BD5EAC" w14:paraId="3E9BA9B2" w14:textId="77777777" w:rsidTr="00091D2A">
        <w:trPr>
          <w:trHeight w:val="1107"/>
          <w:jc w:val="center"/>
        </w:trPr>
        <w:tc>
          <w:tcPr>
            <w:tcW w:w="2164" w:type="dxa"/>
            <w:vMerge/>
            <w:shd w:val="clear" w:color="auto" w:fill="F7CAAC" w:themeFill="accent2" w:themeFillTint="66"/>
            <w:vAlign w:val="center"/>
          </w:tcPr>
          <w:p w14:paraId="27C9447F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608" w:type="dxa"/>
            <w:shd w:val="clear" w:color="auto" w:fill="FFFFFF" w:themeFill="background1"/>
            <w:vAlign w:val="center"/>
          </w:tcPr>
          <w:p w14:paraId="6BA1514B" w14:textId="77777777" w:rsidR="009D3EEC" w:rsidRPr="00BD5EAC" w:rsidRDefault="009D3EEC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i/>
                <w:lang w:val="el-GR"/>
              </w:rPr>
            </w:pP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1η</w:t>
            </w:r>
            <w:r w:rsidRPr="00BD5EAC">
              <w:rPr>
                <w:rFonts w:asciiTheme="minorHAnsi" w:hAnsiTheme="minorHAnsi" w:cstheme="minorHAnsi"/>
                <w:i/>
                <w:spacing w:val="-6"/>
                <w:u w:val="single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</w:t>
            </w:r>
            <w:r w:rsidRPr="00BD5EAC">
              <w:rPr>
                <w:rFonts w:asciiTheme="minorHAnsi" w:hAnsiTheme="minorHAnsi" w:cstheme="minorHAnsi"/>
                <w:i/>
                <w:spacing w:val="-2"/>
                <w:u w:val="single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:</w:t>
            </w:r>
          </w:p>
          <w:p w14:paraId="26B89638" w14:textId="720D2065" w:rsidR="009D3EEC" w:rsidRPr="00BD5EAC" w:rsidRDefault="009D3EEC" w:rsidP="006B146A">
            <w:pPr>
              <w:pStyle w:val="TableParagraph"/>
              <w:spacing w:before="149" w:line="276" w:lineRule="auto"/>
              <w:ind w:left="111" w:right="106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Οι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μαθητές/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μεταβαίνουν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στο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εργαστήριο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πληροφορικής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χωρίζονται σε ομάδες. Βρίσκουν στο φύλλο εργασίας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οδηγίες για την είσοδό τους στο εργαλείο ψηφιακού 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κόμικ</w:t>
            </w:r>
            <w:proofErr w:type="spellEnd"/>
            <w:r w:rsidR="00860188">
              <w:rPr>
                <w:rFonts w:asciiTheme="minorHAnsi" w:hAnsiTheme="minorHAnsi" w:cstheme="minorHAnsi"/>
                <w:lang w:val="el-GR"/>
              </w:rPr>
              <w:t>.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</w:rPr>
              <w:t>https</w:t>
            </w:r>
            <w:r w:rsidRPr="00BD5EAC">
              <w:rPr>
                <w:rFonts w:asciiTheme="minorHAnsi" w:hAnsiTheme="minorHAnsi" w:cstheme="minorHAnsi"/>
                <w:lang w:val="el-GR"/>
              </w:rPr>
              <w:t>://</w:t>
            </w:r>
            <w:hyperlink r:id="rId19">
              <w:r w:rsidRPr="00BD5EAC">
                <w:rPr>
                  <w:rFonts w:asciiTheme="minorHAnsi" w:hAnsiTheme="minorHAnsi" w:cstheme="minorHAnsi"/>
                </w:rPr>
                <w:t>www</w:t>
              </w:r>
              <w:r w:rsidRPr="00BD5EAC">
                <w:rPr>
                  <w:rFonts w:asciiTheme="minorHAnsi" w:hAnsiTheme="minorHAnsi" w:cstheme="minorHAnsi"/>
                  <w:lang w:val="el-GR"/>
                </w:rPr>
                <w:t>.</w:t>
              </w:r>
              <w:proofErr w:type="spellStart"/>
              <w:r w:rsidRPr="00BD5EAC">
                <w:rPr>
                  <w:rFonts w:asciiTheme="minorHAnsi" w:hAnsiTheme="minorHAnsi" w:cstheme="minorHAnsi"/>
                </w:rPr>
                <w:t>storyboardthat</w:t>
              </w:r>
              <w:proofErr w:type="spellEnd"/>
              <w:r w:rsidRPr="00BD5EAC">
                <w:rPr>
                  <w:rFonts w:asciiTheme="minorHAnsi" w:hAnsiTheme="minorHAnsi" w:cstheme="minorHAnsi"/>
                  <w:lang w:val="el-GR"/>
                </w:rPr>
                <w:t>.</w:t>
              </w:r>
              <w:r w:rsidRPr="00BD5EAC">
                <w:rPr>
                  <w:rFonts w:asciiTheme="minorHAnsi" w:hAnsiTheme="minorHAnsi" w:cstheme="minorHAnsi"/>
                </w:rPr>
                <w:t>com</w:t>
              </w:r>
              <w:r w:rsidRPr="00BD5EAC">
                <w:rPr>
                  <w:rFonts w:asciiTheme="minorHAnsi" w:hAnsiTheme="minorHAnsi" w:cstheme="minorHAnsi"/>
                  <w:lang w:val="el-GR"/>
                </w:rPr>
                <w:t>/</w:t>
              </w:r>
              <w:r w:rsidRPr="00BD5EAC">
                <w:rPr>
                  <w:rFonts w:asciiTheme="minorHAnsi" w:hAnsiTheme="minorHAnsi" w:cstheme="minorHAnsi"/>
                  <w:spacing w:val="11"/>
                  <w:lang w:val="el-GR"/>
                </w:rPr>
                <w:t xml:space="preserve"> </w:t>
              </w:r>
            </w:hyperlink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1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βρίσκουν</w:t>
            </w:r>
            <w:r w:rsidRPr="00BD5EAC">
              <w:rPr>
                <w:rFonts w:asciiTheme="minorHAnsi" w:hAnsiTheme="minorHAnsi" w:cstheme="minorHAnsi"/>
                <w:spacing w:val="1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ιστορία για τις μέλισσες. Η ιστορία υπάρχει και τυπωμένη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στο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φύλλο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εργασίας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που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δίνεται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="006B146A">
              <w:rPr>
                <w:rFonts w:asciiTheme="minorHAnsi" w:hAnsiTheme="minorHAnsi" w:cstheme="minorHAnsi"/>
                <w:lang w:val="el-GR"/>
              </w:rPr>
              <w:t>στους/στις</w:t>
            </w:r>
            <w:r w:rsidRPr="00BD5EAC">
              <w:rPr>
                <w:rFonts w:asciiTheme="minorHAnsi" w:hAnsiTheme="minorHAnsi" w:cstheme="minorHAnsi"/>
                <w:spacing w:val="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</w:t>
            </w:r>
            <w:r w:rsidR="006B146A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6B146A">
              <w:rPr>
                <w:rFonts w:asciiTheme="minorHAnsi" w:hAnsiTheme="minorHAnsi" w:cstheme="minorHAnsi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>.</w:t>
            </w:r>
          </w:p>
          <w:p w14:paraId="403BA7D3" w14:textId="27BC78FD" w:rsidR="006B146A" w:rsidRPr="00BD5EAC" w:rsidRDefault="009D3EEC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Διάρκεια: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2-3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λεπτά</w:t>
            </w:r>
          </w:p>
          <w:p w14:paraId="5F34E628" w14:textId="77777777" w:rsidR="009D3EEC" w:rsidRPr="00BD5EAC" w:rsidRDefault="009D3EEC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i/>
                <w:lang w:val="el-GR"/>
              </w:rPr>
            </w:pP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2η</w:t>
            </w:r>
            <w:r w:rsidRPr="00BD5EAC">
              <w:rPr>
                <w:rFonts w:asciiTheme="minorHAnsi" w:hAnsiTheme="minorHAnsi" w:cstheme="minorHAnsi"/>
                <w:i/>
                <w:spacing w:val="-8"/>
                <w:u w:val="single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</w:t>
            </w:r>
            <w:r w:rsidRPr="00BD5EAC">
              <w:rPr>
                <w:rFonts w:asciiTheme="minorHAnsi" w:hAnsiTheme="minorHAnsi" w:cstheme="minorHAnsi"/>
                <w:i/>
                <w:spacing w:val="-3"/>
                <w:u w:val="single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:</w:t>
            </w:r>
          </w:p>
          <w:p w14:paraId="2A9FC596" w14:textId="7CA0B82D" w:rsidR="00860188" w:rsidRDefault="009D3EEC" w:rsidP="006B146A">
            <w:pPr>
              <w:pStyle w:val="TableParagraph"/>
              <w:spacing w:before="149" w:line="276" w:lineRule="auto"/>
              <w:ind w:left="111"/>
              <w:rPr>
                <w:rFonts w:asciiTheme="minorHAnsi" w:hAnsiTheme="minorHAnsi" w:cstheme="minorHAnsi"/>
                <w:spacing w:val="-51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Στη συνέχεια</w:t>
            </w:r>
            <w:r w:rsidR="006B146A">
              <w:rPr>
                <w:rFonts w:asciiTheme="minorHAnsi" w:hAnsiTheme="minorHAnsi" w:cstheme="minorHAnsi"/>
                <w:lang w:val="el-GR"/>
              </w:rPr>
              <w:t>,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 καλούνται να προσθέσουν 6 ακόμα εικόνες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προκειμένου να δώσουν το δικό τους τέλος στην ιστορία,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όπως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έχουν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συζητήσει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αποφασίσει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στην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ομάδα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τους.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</w:p>
          <w:p w14:paraId="289BB6AE" w14:textId="4F07AD24" w:rsidR="009D3EEC" w:rsidRPr="00BD5EAC" w:rsidRDefault="009D3EEC" w:rsidP="006B146A">
            <w:pPr>
              <w:pStyle w:val="TableParagraph"/>
              <w:spacing w:before="149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Διάρκεια: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30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λεπτά</w:t>
            </w:r>
          </w:p>
          <w:p w14:paraId="78BC04C1" w14:textId="77777777" w:rsidR="009D3EEC" w:rsidRPr="00BD5EAC" w:rsidRDefault="009D3EEC" w:rsidP="006B146A">
            <w:pPr>
              <w:pStyle w:val="TableParagraph"/>
              <w:spacing w:before="148" w:line="276" w:lineRule="auto"/>
              <w:ind w:left="111"/>
              <w:rPr>
                <w:rFonts w:asciiTheme="minorHAnsi" w:hAnsiTheme="minorHAnsi" w:cstheme="minorHAnsi"/>
                <w:i/>
                <w:lang w:val="el-GR"/>
              </w:rPr>
            </w:pP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3η</w:t>
            </w:r>
            <w:r w:rsidRPr="00BD5EAC">
              <w:rPr>
                <w:rFonts w:asciiTheme="minorHAnsi" w:hAnsiTheme="minorHAnsi" w:cstheme="minorHAnsi"/>
                <w:i/>
                <w:spacing w:val="-6"/>
                <w:u w:val="single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</w:t>
            </w:r>
            <w:r w:rsidRPr="00BD5EAC">
              <w:rPr>
                <w:rFonts w:asciiTheme="minorHAnsi" w:hAnsiTheme="minorHAnsi" w:cstheme="minorHAnsi"/>
                <w:i/>
                <w:spacing w:val="-2"/>
                <w:u w:val="single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:</w:t>
            </w:r>
          </w:p>
          <w:p w14:paraId="600F4E42" w14:textId="64B504F2" w:rsidR="009D3EEC" w:rsidRPr="00BD5EAC" w:rsidRDefault="009D3EEC" w:rsidP="006B146A">
            <w:pPr>
              <w:pStyle w:val="TableParagraph"/>
              <w:spacing w:before="143" w:line="276" w:lineRule="auto"/>
              <w:ind w:left="111" w:right="20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Στο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τέλος,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κάθε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ομάδα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παρουσιάζει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δική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της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εκδοχή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="006B146A">
              <w:rPr>
                <w:rFonts w:asciiTheme="minorHAnsi" w:hAnsiTheme="minorHAnsi" w:cstheme="minorHAnsi"/>
                <w:lang w:val="el-GR"/>
              </w:rPr>
              <w:t xml:space="preserve">της 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ιστορίας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στην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ολομέλεια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τάξης.</w:t>
            </w:r>
          </w:p>
          <w:p w14:paraId="6F558351" w14:textId="541614D1" w:rsidR="0073218A" w:rsidRPr="00BD5EAC" w:rsidRDefault="00022A00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 </w:t>
            </w:r>
            <w:proofErr w:type="spellStart"/>
            <w:r w:rsidR="009D3EEC" w:rsidRPr="00BD5EAC">
              <w:rPr>
                <w:rFonts w:asciiTheme="minorHAnsi" w:hAnsiTheme="minorHAnsi" w:cstheme="minorHAnsi"/>
                <w:sz w:val="22"/>
                <w:szCs w:val="22"/>
              </w:rPr>
              <w:t>Διάρκει</w:t>
            </w:r>
            <w:proofErr w:type="spellEnd"/>
            <w:r w:rsidR="009D3EEC" w:rsidRPr="00BD5EAC">
              <w:rPr>
                <w:rFonts w:asciiTheme="minorHAnsi" w:hAnsiTheme="minorHAnsi" w:cstheme="minorHAnsi"/>
                <w:sz w:val="22"/>
                <w:szCs w:val="22"/>
              </w:rPr>
              <w:t>α:</w:t>
            </w:r>
            <w:r w:rsidR="009D3EEC" w:rsidRPr="00BD5EAC">
              <w:rPr>
                <w:rFonts w:asciiTheme="minorHAnsi" w:hAnsiTheme="minorHAnsi" w:cstheme="minorHAnsi"/>
                <w:spacing w:val="-6"/>
                <w:sz w:val="22"/>
                <w:szCs w:val="22"/>
              </w:rPr>
              <w:t xml:space="preserve"> </w:t>
            </w:r>
            <w:r w:rsidR="009D3EEC" w:rsidRPr="00BD5EAC">
              <w:rPr>
                <w:rFonts w:asciiTheme="minorHAnsi" w:hAnsiTheme="minorHAnsi" w:cstheme="minorHAnsi"/>
                <w:sz w:val="22"/>
                <w:szCs w:val="22"/>
              </w:rPr>
              <w:t>10-15</w:t>
            </w:r>
            <w:r w:rsidR="009D3EEC" w:rsidRPr="00BD5EAC">
              <w:rPr>
                <w:rFonts w:asciiTheme="minorHAnsi" w:hAnsiTheme="minorHAnsi" w:cstheme="minorHAnsi"/>
                <w:spacing w:val="-6"/>
                <w:sz w:val="22"/>
                <w:szCs w:val="22"/>
              </w:rPr>
              <w:t xml:space="preserve"> </w:t>
            </w:r>
            <w:proofErr w:type="spellStart"/>
            <w:r w:rsidR="009D3EEC" w:rsidRPr="00BD5EAC">
              <w:rPr>
                <w:rFonts w:asciiTheme="minorHAnsi" w:hAnsiTheme="minorHAnsi" w:cstheme="minorHAnsi"/>
                <w:sz w:val="22"/>
                <w:szCs w:val="22"/>
              </w:rPr>
              <w:t>λε</w:t>
            </w:r>
            <w:proofErr w:type="spellEnd"/>
            <w:r w:rsidR="009D3EEC" w:rsidRPr="00BD5EAC">
              <w:rPr>
                <w:rFonts w:asciiTheme="minorHAnsi" w:hAnsiTheme="minorHAnsi" w:cstheme="minorHAnsi"/>
                <w:sz w:val="22"/>
                <w:szCs w:val="22"/>
              </w:rPr>
              <w:t>πτά</w:t>
            </w:r>
          </w:p>
        </w:tc>
      </w:tr>
    </w:tbl>
    <w:p w14:paraId="465BB28D" w14:textId="00A62F72" w:rsidR="0073218A" w:rsidRPr="00BD5EAC" w:rsidRDefault="0073218A" w:rsidP="006B146A">
      <w:pPr>
        <w:tabs>
          <w:tab w:val="num" w:pos="284"/>
        </w:tabs>
        <w:spacing w:before="120" w:line="276" w:lineRule="auto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"/>
        <w:tblW w:w="8789" w:type="dxa"/>
        <w:jc w:val="center"/>
        <w:tblLook w:val="04A0" w:firstRow="1" w:lastRow="0" w:firstColumn="1" w:lastColumn="0" w:noHBand="0" w:noVBand="1"/>
      </w:tblPr>
      <w:tblGrid>
        <w:gridCol w:w="2169"/>
        <w:gridCol w:w="6620"/>
      </w:tblGrid>
      <w:tr w:rsidR="0073218A" w:rsidRPr="00BD5EAC" w14:paraId="60813547" w14:textId="77777777" w:rsidTr="00091D2A">
        <w:trPr>
          <w:trHeight w:val="393"/>
          <w:jc w:val="center"/>
        </w:trPr>
        <w:tc>
          <w:tcPr>
            <w:tcW w:w="2169" w:type="dxa"/>
            <w:shd w:val="clear" w:color="auto" w:fill="FBD4B4"/>
            <w:vAlign w:val="center"/>
          </w:tcPr>
          <w:p w14:paraId="46DDA31D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7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620" w:type="dxa"/>
            <w:shd w:val="clear" w:color="auto" w:fill="FBD4B4"/>
            <w:vAlign w:val="center"/>
          </w:tcPr>
          <w:p w14:paraId="3FC76BD9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73218A" w:rsidRPr="00BD5EAC" w14:paraId="4783243D" w14:textId="77777777" w:rsidTr="00091D2A">
        <w:trPr>
          <w:trHeight w:val="1136"/>
          <w:jc w:val="center"/>
        </w:trPr>
        <w:tc>
          <w:tcPr>
            <w:tcW w:w="2169" w:type="dxa"/>
            <w:vMerge w:val="restart"/>
            <w:vAlign w:val="center"/>
          </w:tcPr>
          <w:p w14:paraId="57E5CFA4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265BA12B" w14:textId="21B8C7AF" w:rsidR="0073218A" w:rsidRPr="00BD5EAC" w:rsidRDefault="009D3EEC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Ώρα για δράση!</w:t>
            </w:r>
            <w:r w:rsidR="00267992"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  <w:r w:rsidR="0073218A"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2442B940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237384AF" wp14:editId="21B5F429">
                      <wp:extent cx="360000" cy="360000"/>
                      <wp:effectExtent l="0" t="0" r="21590" b="21590"/>
                      <wp:docPr id="4" name="Οβάλ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3419D324" w14:textId="2079EDD8" w:rsidR="0073218A" w:rsidRPr="002A2B99" w:rsidRDefault="00860188" w:rsidP="0073218A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37384AF" id="Οβάλ 16" o:spid="_x0000_s1032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CdB9LRKQMAAFg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4" o:title="" recolor="t" rotate="t" type="frame"/>
                      <v:textbox>
                        <w:txbxContent>
                          <w:p w14:paraId="3419D324" w14:textId="2079EDD8" w:rsidR="0073218A" w:rsidRPr="002A2B99" w:rsidRDefault="00860188" w:rsidP="0073218A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620" w:type="dxa"/>
            <w:vAlign w:val="center"/>
          </w:tcPr>
          <w:p w14:paraId="505383F6" w14:textId="4B9D2383" w:rsidR="00267992" w:rsidRPr="00BD5EAC" w:rsidRDefault="00267992" w:rsidP="006B146A">
            <w:pPr>
              <w:spacing w:line="276" w:lineRule="auto"/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Οι μαθητές/</w:t>
            </w:r>
            <w:proofErr w:type="spellStart"/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τριες</w:t>
            </w:r>
            <w:proofErr w:type="spellEnd"/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 xml:space="preserve"> αναμένεται να:</w:t>
            </w:r>
          </w:p>
          <w:p w14:paraId="5C8762AA" w14:textId="4E6BE3AF" w:rsidR="009D3EEC" w:rsidRPr="00BD5EAC" w:rsidRDefault="009D3EEC" w:rsidP="006B146A">
            <w:pPr>
              <w:pStyle w:val="a6"/>
              <w:numPr>
                <w:ilvl w:val="0"/>
                <w:numId w:val="24"/>
              </w:numPr>
              <w:spacing w:line="276" w:lineRule="auto"/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 xml:space="preserve">Επιλέγουν και να ομαδοποιούν το </w:t>
            </w:r>
            <w:proofErr w:type="spellStart"/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συλλεγέν</w:t>
            </w:r>
            <w:proofErr w:type="spellEnd"/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 xml:space="preserve"> υλικό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  <w:p w14:paraId="26F88014" w14:textId="4AFD39F9" w:rsidR="009D3EEC" w:rsidRPr="00BD5EAC" w:rsidRDefault="009D3EEC" w:rsidP="006B146A">
            <w:pPr>
              <w:pStyle w:val="a6"/>
              <w:numPr>
                <w:ilvl w:val="0"/>
                <w:numId w:val="24"/>
              </w:numPr>
              <w:spacing w:line="276" w:lineRule="auto"/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Φτιάχνουν ενημερωτικά έντυπα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  <w:p w14:paraId="56D0D312" w14:textId="6FA5F0C0" w:rsidR="009D3EEC" w:rsidRPr="00BD5EAC" w:rsidRDefault="009D3EEC" w:rsidP="006B146A">
            <w:pPr>
              <w:pStyle w:val="a6"/>
              <w:numPr>
                <w:ilvl w:val="0"/>
                <w:numId w:val="24"/>
              </w:numPr>
              <w:spacing w:line="276" w:lineRule="auto"/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Κατανοούν τη σπουδαιότητα διάχυσης της γνώσης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  <w:p w14:paraId="31B6A921" w14:textId="4C11FA26" w:rsidR="009D3EEC" w:rsidRPr="0046164B" w:rsidRDefault="009D3EEC" w:rsidP="006B146A">
            <w:pPr>
              <w:pStyle w:val="a6"/>
              <w:numPr>
                <w:ilvl w:val="0"/>
                <w:numId w:val="24"/>
              </w:num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D5EAC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Αναπτύξουν οικολογική συνείδηση</w:t>
            </w:r>
            <w:r w:rsidR="00860188">
              <w:rPr>
                <w:rFonts w:asciiTheme="minorHAnsi" w:hAnsiTheme="minorHAnsi" w:cstheme="minorHAnsi"/>
                <w:bCs/>
                <w:iCs/>
                <w:sz w:val="22"/>
                <w:szCs w:val="22"/>
                <w:lang w:val="el-GR"/>
              </w:rPr>
              <w:t>.</w:t>
            </w:r>
          </w:p>
        </w:tc>
      </w:tr>
      <w:tr w:rsidR="0073218A" w:rsidRPr="00BD5EAC" w14:paraId="3E8A2DAD" w14:textId="77777777" w:rsidTr="00091D2A">
        <w:trPr>
          <w:trHeight w:val="337"/>
          <w:jc w:val="center"/>
        </w:trPr>
        <w:tc>
          <w:tcPr>
            <w:tcW w:w="2169" w:type="dxa"/>
            <w:vMerge/>
            <w:shd w:val="clear" w:color="auto" w:fill="F7CAAC" w:themeFill="accent2" w:themeFillTint="66"/>
            <w:vAlign w:val="center"/>
          </w:tcPr>
          <w:p w14:paraId="0D121C6B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620" w:type="dxa"/>
            <w:shd w:val="clear" w:color="auto" w:fill="F7CAAC" w:themeFill="accent2" w:themeFillTint="66"/>
            <w:vAlign w:val="center"/>
          </w:tcPr>
          <w:p w14:paraId="0AD8E9B3" w14:textId="77777777" w:rsidR="0073218A" w:rsidRPr="00BD5EAC" w:rsidRDefault="0073218A" w:rsidP="006B146A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BD5EAC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73218A" w:rsidRPr="00BD5EAC" w14:paraId="47D4F300" w14:textId="77777777" w:rsidTr="00091D2A">
        <w:trPr>
          <w:trHeight w:val="1212"/>
          <w:jc w:val="center"/>
        </w:trPr>
        <w:tc>
          <w:tcPr>
            <w:tcW w:w="2169" w:type="dxa"/>
            <w:vMerge/>
            <w:shd w:val="clear" w:color="auto" w:fill="F7CAAC" w:themeFill="accent2" w:themeFillTint="66"/>
            <w:vAlign w:val="center"/>
          </w:tcPr>
          <w:p w14:paraId="560721C9" w14:textId="77777777" w:rsidR="0073218A" w:rsidRPr="00BD5EAC" w:rsidRDefault="0073218A" w:rsidP="006B146A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620" w:type="dxa"/>
            <w:shd w:val="clear" w:color="auto" w:fill="FFFFFF" w:themeFill="background1"/>
            <w:vAlign w:val="center"/>
          </w:tcPr>
          <w:p w14:paraId="009CC46F" w14:textId="77777777" w:rsidR="009D3EEC" w:rsidRPr="00860188" w:rsidRDefault="009D3EEC" w:rsidP="006B146A">
            <w:pPr>
              <w:pStyle w:val="TableParagraph"/>
              <w:spacing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1</w:t>
            </w:r>
            <w:r w:rsidRPr="00860188">
              <w:rPr>
                <w:rFonts w:asciiTheme="minorHAnsi" w:hAnsiTheme="minorHAnsi" w:cstheme="minorHAnsi"/>
                <w:i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spacing w:val="-7"/>
                <w:u w:val="single"/>
                <w:lang w:val="el-GR"/>
              </w:rPr>
              <w:t xml:space="preserve"> 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51C8956B" w14:textId="367E3532" w:rsidR="009D3EEC" w:rsidRPr="00BD5EAC" w:rsidRDefault="009D3EEC" w:rsidP="006B146A">
            <w:pPr>
              <w:pStyle w:val="TableParagraph"/>
              <w:spacing w:before="144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Σε συνεννόηση με τον/την εκπαιδευτικό των νέων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τεχνολογιών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σχολείου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μετάβαση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στο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εργαστήριο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της πληροφορικής για την συλλογή, τον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έλεγχο και την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proofErr w:type="spellStart"/>
            <w:r w:rsidRPr="00BD5EAC">
              <w:rPr>
                <w:rFonts w:asciiTheme="minorHAnsi" w:hAnsiTheme="minorHAnsi" w:cstheme="minorHAnsi"/>
                <w:lang w:val="el-GR"/>
              </w:rPr>
              <w:t>ψηφιοποίηση</w:t>
            </w:r>
            <w:proofErr w:type="spellEnd"/>
            <w:r w:rsidRPr="00BD5EAC">
              <w:rPr>
                <w:rFonts w:asciiTheme="minorHAnsi" w:hAnsiTheme="minorHAnsi" w:cstheme="minorHAnsi"/>
                <w:spacing w:val="49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υλικού</w:t>
            </w:r>
            <w:r w:rsidRPr="00BD5EAC">
              <w:rPr>
                <w:rFonts w:asciiTheme="minorHAnsi" w:hAnsiTheme="minorHAnsi" w:cstheme="minorHAnsi"/>
                <w:spacing w:val="48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που μαζεύτηκε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α)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από την συνέντευξη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="006B146A">
              <w:rPr>
                <w:rFonts w:asciiTheme="minorHAnsi" w:hAnsiTheme="minorHAnsi" w:cstheme="minorHAnsi"/>
                <w:lang w:val="el-GR"/>
              </w:rPr>
              <w:t>τους/τις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ειδικούς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β)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από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 επιτόπια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έρευνα. </w:t>
            </w:r>
          </w:p>
          <w:p w14:paraId="171907D6" w14:textId="77777777" w:rsidR="009D3EEC" w:rsidRPr="00860188" w:rsidRDefault="009D3EEC" w:rsidP="006B146A">
            <w:pPr>
              <w:pStyle w:val="TableParagraph"/>
              <w:spacing w:before="150" w:line="276" w:lineRule="auto"/>
              <w:ind w:left="111"/>
              <w:rPr>
                <w:rFonts w:asciiTheme="minorHAnsi" w:hAnsiTheme="minorHAnsi" w:cstheme="minorHAnsi"/>
                <w:i/>
                <w:u w:val="single"/>
                <w:lang w:val="el-GR"/>
              </w:rPr>
            </w:pP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2</w:t>
            </w:r>
            <w:r w:rsidRPr="00860188">
              <w:rPr>
                <w:rFonts w:asciiTheme="minorHAnsi" w:hAnsiTheme="minorHAnsi" w:cstheme="minorHAnsi"/>
                <w:i/>
                <w:u w:val="single"/>
                <w:vertAlign w:val="superscript"/>
                <w:lang w:val="el-GR"/>
              </w:rPr>
              <w:t>η</w:t>
            </w:r>
            <w:r w:rsidRPr="00860188">
              <w:rPr>
                <w:rFonts w:asciiTheme="minorHAnsi" w:hAnsiTheme="minorHAnsi" w:cstheme="minorHAnsi"/>
                <w:i/>
                <w:spacing w:val="-7"/>
                <w:u w:val="single"/>
                <w:lang w:val="el-GR"/>
              </w:rPr>
              <w:t xml:space="preserve"> </w:t>
            </w:r>
            <w:r w:rsidRPr="00860188">
              <w:rPr>
                <w:rFonts w:asciiTheme="minorHAnsi" w:hAnsiTheme="minorHAnsi" w:cstheme="minorHAnsi"/>
                <w:i/>
                <w:u w:val="single"/>
                <w:lang w:val="el-GR"/>
              </w:rPr>
              <w:t>Δραστηριότητα:</w:t>
            </w:r>
          </w:p>
          <w:p w14:paraId="364E47AD" w14:textId="3C4B0B23" w:rsidR="009D3EEC" w:rsidRPr="00BD5EAC" w:rsidRDefault="009D3EEC" w:rsidP="006B146A">
            <w:pPr>
              <w:pStyle w:val="TableParagraph"/>
              <w:spacing w:before="148" w:line="276" w:lineRule="auto"/>
              <w:ind w:left="111" w:right="166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Συζήτηση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για</w:t>
            </w:r>
            <w:r w:rsidRPr="00BD5EAC">
              <w:rPr>
                <w:rFonts w:asciiTheme="minorHAnsi" w:hAnsiTheme="minorHAnsi" w:cstheme="minorHAnsi"/>
                <w:spacing w:val="-7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 χρησιμοποίηση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αξιοποίηση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υλικού α) ως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αναρτώμενο στον πίνακα ανακοινώσεων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</w:t>
            </w:r>
          </w:p>
          <w:p w14:paraId="742094C2" w14:textId="25F6FFCE" w:rsidR="009D3EEC" w:rsidRPr="00BD5EAC" w:rsidRDefault="009D3EEC" w:rsidP="006B146A">
            <w:pPr>
              <w:pStyle w:val="TableParagraph"/>
              <w:spacing w:before="6" w:line="276" w:lineRule="auto"/>
              <w:ind w:left="111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σχολείου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σκοπό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την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ενημέρωση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ευαισθητοποίηση 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όλων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των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μαθητών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του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σχολείου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β)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ως μέρος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ενός</w:t>
            </w:r>
          </w:p>
          <w:p w14:paraId="20F7B94F" w14:textId="1A54BBD4" w:rsidR="009D3EEC" w:rsidRPr="00BD5EAC" w:rsidRDefault="009D3EEC" w:rsidP="006B146A">
            <w:pPr>
              <w:pStyle w:val="TableParagraph"/>
              <w:spacing w:before="6" w:line="276" w:lineRule="auto"/>
              <w:ind w:left="111" w:right="99"/>
              <w:rPr>
                <w:rFonts w:asciiTheme="minorHAnsi" w:hAnsiTheme="minorHAnsi" w:cstheme="minorHAnsi"/>
                <w:lang w:val="el-GR"/>
              </w:rPr>
            </w:pPr>
            <w:r w:rsidRPr="00BD5EAC">
              <w:rPr>
                <w:rFonts w:asciiTheme="minorHAnsi" w:hAnsiTheme="minorHAnsi" w:cstheme="minorHAnsi"/>
                <w:lang w:val="el-GR"/>
              </w:rPr>
              <w:t>φυλλαδίου και μιας εργασίας με σκοπό να παρουσιαστεί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στο </w:t>
            </w:r>
            <w:r w:rsidRPr="00BD5EAC">
              <w:rPr>
                <w:rFonts w:asciiTheme="minorHAnsi" w:hAnsiTheme="minorHAnsi" w:cstheme="minorHAnsi"/>
              </w:rPr>
              <w:t>site</w:t>
            </w:r>
            <w:r w:rsidRPr="00BD5EAC">
              <w:rPr>
                <w:rFonts w:asciiTheme="minorHAnsi" w:hAnsiTheme="minorHAnsi" w:cstheme="minorHAnsi"/>
                <w:lang w:val="el-GR"/>
              </w:rPr>
              <w:t xml:space="preserve"> του σχολείου, να διαμοιραστεί σε όμορα σχολεία,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να δοθεί ως άρθρο σε τοπική εφημερίδα γ) να αξιοποιηθεί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στο πλαίσιο μιας προσπάθειας περαιτέρω εμπλουτισμού</w:t>
            </w:r>
            <w:r w:rsidRPr="00BD5EAC">
              <w:rPr>
                <w:rFonts w:asciiTheme="minorHAnsi" w:hAnsiTheme="minorHAnsi" w:cstheme="minorHAnsi"/>
                <w:spacing w:val="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της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περιοχής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μελισσοκομικά</w:t>
            </w:r>
            <w:r w:rsidRPr="00BD5EAC">
              <w:rPr>
                <w:rFonts w:asciiTheme="minorHAnsi" w:hAnsiTheme="minorHAnsi" w:cstheme="minorHAnsi"/>
                <w:spacing w:val="-6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φυτά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και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δέντρα</w:t>
            </w:r>
            <w:r w:rsidRPr="00BD5EAC">
              <w:rPr>
                <w:rFonts w:asciiTheme="minorHAnsi" w:hAnsiTheme="minorHAnsi" w:cstheme="minorHAnsi"/>
                <w:spacing w:val="-2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ή</w:t>
            </w:r>
            <w:r w:rsidRPr="00BD5EAC">
              <w:rPr>
                <w:rFonts w:asciiTheme="minorHAnsi" w:hAnsiTheme="minorHAnsi" w:cstheme="minorHAnsi"/>
                <w:spacing w:val="-4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ότι</w:t>
            </w:r>
            <w:r w:rsidRPr="00BD5EAC">
              <w:rPr>
                <w:rFonts w:asciiTheme="minorHAnsi" w:hAnsiTheme="minorHAnsi" w:cstheme="minorHAnsi"/>
                <w:spacing w:val="-3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άλλο</w:t>
            </w:r>
            <w:r w:rsidRPr="00BD5EAC">
              <w:rPr>
                <w:rFonts w:asciiTheme="minorHAnsi" w:hAnsiTheme="minorHAnsi" w:cstheme="minorHAnsi"/>
                <w:spacing w:val="-5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επιλέξουν</w:t>
            </w:r>
            <w:r w:rsidRPr="00BD5EAC">
              <w:rPr>
                <w:rFonts w:asciiTheme="minorHAnsi" w:hAnsiTheme="minorHAnsi" w:cstheme="minorHAnsi"/>
                <w:spacing w:val="-5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οι</w:t>
            </w:r>
            <w:r w:rsidRPr="00BD5EAC">
              <w:rPr>
                <w:rFonts w:asciiTheme="minorHAnsi" w:hAnsiTheme="minorHAnsi" w:cstheme="minorHAnsi"/>
                <w:spacing w:val="-1"/>
                <w:lang w:val="el-GR"/>
              </w:rPr>
              <w:t xml:space="preserve"> </w:t>
            </w:r>
            <w:r w:rsidRPr="00BD5EAC">
              <w:rPr>
                <w:rFonts w:asciiTheme="minorHAnsi" w:hAnsiTheme="minorHAnsi" w:cstheme="minorHAnsi"/>
                <w:lang w:val="el-GR"/>
              </w:rPr>
              <w:t>μαθητές</w:t>
            </w:r>
            <w:r w:rsidR="006B146A">
              <w:rPr>
                <w:rFonts w:asciiTheme="minorHAnsi" w:hAnsiTheme="minorHAnsi" w:cstheme="minorHAnsi"/>
                <w:lang w:val="el-GR"/>
              </w:rPr>
              <w:t>/</w:t>
            </w:r>
            <w:proofErr w:type="spellStart"/>
            <w:r w:rsidR="006B146A">
              <w:rPr>
                <w:rFonts w:asciiTheme="minorHAnsi" w:hAnsiTheme="minorHAnsi" w:cstheme="minorHAnsi"/>
                <w:lang w:val="el-GR"/>
              </w:rPr>
              <w:t>τριές</w:t>
            </w:r>
            <w:proofErr w:type="spellEnd"/>
            <w:r w:rsidRPr="00BD5EAC">
              <w:rPr>
                <w:rFonts w:asciiTheme="minorHAnsi" w:hAnsiTheme="minorHAnsi" w:cstheme="minorHAnsi"/>
                <w:lang w:val="el-GR"/>
              </w:rPr>
              <w:t xml:space="preserve"> μας.</w:t>
            </w:r>
          </w:p>
          <w:p w14:paraId="5A8CD5A7" w14:textId="77777777" w:rsidR="009D3EEC" w:rsidRPr="00BD5EAC" w:rsidRDefault="009D3EEC" w:rsidP="006B146A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el-GR"/>
              </w:rPr>
            </w:pPr>
          </w:p>
          <w:p w14:paraId="67ED4C38" w14:textId="77777777" w:rsidR="009D3EEC" w:rsidRPr="00BD5EAC" w:rsidRDefault="009D3EEC" w:rsidP="006B146A">
            <w:pPr>
              <w:pStyle w:val="TableParagraph"/>
              <w:spacing w:before="148" w:line="276" w:lineRule="auto"/>
              <w:ind w:left="111"/>
              <w:rPr>
                <w:rFonts w:asciiTheme="minorHAnsi" w:hAnsiTheme="minorHAnsi" w:cstheme="minorHAnsi"/>
                <w:i/>
                <w:lang w:val="el-GR"/>
              </w:rPr>
            </w:pPr>
            <w:bookmarkStart w:id="0" w:name="_GoBack"/>
            <w:bookmarkEnd w:id="0"/>
            <w:r w:rsidRPr="00BD5EAC">
              <w:rPr>
                <w:rFonts w:asciiTheme="minorHAnsi" w:hAnsiTheme="minorHAnsi" w:cstheme="minorHAnsi"/>
                <w:i/>
                <w:u w:val="single"/>
                <w:lang w:val="el-GR"/>
              </w:rPr>
              <w:t>Σημείωση:</w:t>
            </w:r>
          </w:p>
          <w:p w14:paraId="6AA7F0FC" w14:textId="507E0224" w:rsidR="0073218A" w:rsidRPr="00A935CD" w:rsidRDefault="00022A00" w:rsidP="006B146A">
            <w:pPr>
              <w:spacing w:line="276" w:lineRule="auto"/>
              <w:ind w:left="131" w:hanging="131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 </w:t>
            </w:r>
            <w:r w:rsidR="009D3EEC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Να δοθεί ο απαραίτητος χρόνος έτσι</w:t>
            </w:r>
            <w:r w:rsidR="009D3EEC" w:rsidRPr="00BD5EAC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="009D3EEC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ώστε η συλλογή, ο έλεγχος, η </w:t>
            </w: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</w:t>
            </w:r>
            <w:proofErr w:type="spellStart"/>
            <w:r w:rsidR="009D3EEC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ψηφιοποίηση</w:t>
            </w:r>
            <w:proofErr w:type="spellEnd"/>
            <w:r w:rsidR="009D3EEC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καθώς και η</w:t>
            </w:r>
            <w:r w:rsidR="009D3EEC" w:rsidRPr="00BD5EAC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="009D3EEC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αξιοποίηση του υλικού να γίνει αβίαστα – χωρίς την πίεση</w:t>
            </w:r>
            <w:r w:rsidR="009D3EEC" w:rsidRPr="00BD5EAC">
              <w:rPr>
                <w:rFonts w:asciiTheme="minorHAnsi" w:hAnsiTheme="minorHAnsi" w:cstheme="minorHAnsi"/>
                <w:spacing w:val="-52"/>
                <w:sz w:val="22"/>
                <w:szCs w:val="22"/>
                <w:lang w:val="el-GR"/>
              </w:rPr>
              <w:t xml:space="preserve"> </w:t>
            </w:r>
            <w:r w:rsidR="009D3EEC" w:rsidRPr="00BD5EA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του χρόνου – με σκοπό το καλύτερο δυνατό αποτέλεσμα.</w:t>
            </w:r>
            <w:r w:rsidR="00A935CD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Συνολική δ</w:t>
            </w:r>
            <w:r w:rsidR="00A935CD" w:rsidRPr="00A935CD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ιάρκεια: </w:t>
            </w:r>
            <w:r w:rsidR="00A935CD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45</w:t>
            </w:r>
            <w:r w:rsidR="00A935CD" w:rsidRPr="00A935CD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λεπτά</w:t>
            </w:r>
            <w:r w:rsidR="00A935CD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.</w:t>
            </w:r>
          </w:p>
        </w:tc>
      </w:tr>
    </w:tbl>
    <w:p w14:paraId="4F7B1FB7" w14:textId="77777777" w:rsidR="0073218A" w:rsidRPr="00BD5EAC" w:rsidRDefault="0073218A" w:rsidP="0073218A">
      <w:pPr>
        <w:tabs>
          <w:tab w:val="num" w:pos="284"/>
        </w:tabs>
        <w:spacing w:before="120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p w14:paraId="2F408205" w14:textId="794633A8" w:rsidR="0073218A" w:rsidRPr="00BD5EAC" w:rsidRDefault="0073218A" w:rsidP="0073218A">
      <w:pPr>
        <w:pStyle w:val="a7"/>
        <w:spacing w:line="20" w:lineRule="exact"/>
        <w:rPr>
          <w:rFonts w:asciiTheme="minorHAnsi" w:hAnsiTheme="minorHAnsi" w:cstheme="minorHAnsi"/>
          <w:sz w:val="22"/>
          <w:szCs w:val="22"/>
        </w:rPr>
      </w:pPr>
    </w:p>
    <w:p w14:paraId="02CC3F5E" w14:textId="77777777" w:rsidR="00404E6D" w:rsidRPr="00BD5EAC" w:rsidRDefault="00404E6D">
      <w:pPr>
        <w:rPr>
          <w:rFonts w:asciiTheme="minorHAnsi" w:hAnsiTheme="minorHAnsi" w:cstheme="minorHAnsi"/>
          <w:sz w:val="22"/>
          <w:szCs w:val="22"/>
        </w:rPr>
      </w:pPr>
    </w:p>
    <w:sectPr w:rsidR="00404E6D" w:rsidRPr="00BD5EAC" w:rsidSect="0073218A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3D49F77" w14:textId="77777777" w:rsidR="0029781C" w:rsidRDefault="0029781C" w:rsidP="00365F8E">
      <w:r>
        <w:separator/>
      </w:r>
    </w:p>
  </w:endnote>
  <w:endnote w:type="continuationSeparator" w:id="0">
    <w:p w14:paraId="12432E87" w14:textId="77777777" w:rsidR="0029781C" w:rsidRDefault="0029781C" w:rsidP="00365F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OpenSymbol">
    <w:altName w:val="Segoe UI Symbol"/>
    <w:charset w:val="00"/>
    <w:family w:val="auto"/>
    <w:pitch w:val="variable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Aka-AcidGR-DiaryGirl">
    <w:altName w:val="Times New Roman"/>
    <w:panose1 w:val="00000000000000000000"/>
    <w:charset w:val="A1"/>
    <w:family w:val="modern"/>
    <w:notTrueType/>
    <w:pitch w:val="variable"/>
    <w:sig w:usb0="80000083" w:usb1="00010002" w:usb2="00000000" w:usb3="00000000" w:csb0="00000008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0A984F" w14:textId="329456B8" w:rsidR="009F5440" w:rsidRDefault="0073218A" w:rsidP="0073218A">
    <w:pPr>
      <w:pStyle w:val="a4"/>
      <w:tabs>
        <w:tab w:val="clear" w:pos="4153"/>
      </w:tabs>
      <w:jc w:val="center"/>
    </w:pPr>
    <w:r w:rsidRPr="005F5F9A">
      <w:rPr>
        <w:rFonts w:asciiTheme="minorHAnsi" w:hAnsiTheme="minorHAnsi" w:cstheme="minorHAnsi"/>
        <w:noProof/>
        <w:sz w:val="24"/>
        <w:szCs w:val="24"/>
      </w:rPr>
      <w:drawing>
        <wp:inline distT="0" distB="0" distL="0" distR="0" wp14:anchorId="7FCFA98E" wp14:editId="5CA8AF2F">
          <wp:extent cx="4381500" cy="596265"/>
          <wp:effectExtent l="0" t="0" r="0" b="0"/>
          <wp:docPr id="19" name="Εικόνα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5521D2" w14:textId="77777777" w:rsidR="0029781C" w:rsidRDefault="0029781C" w:rsidP="00365F8E">
      <w:r>
        <w:separator/>
      </w:r>
    </w:p>
  </w:footnote>
  <w:footnote w:type="continuationSeparator" w:id="0">
    <w:p w14:paraId="7BE5152D" w14:textId="77777777" w:rsidR="0029781C" w:rsidRDefault="0029781C" w:rsidP="00365F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5B5BA9" w14:textId="4DFAC4D7" w:rsidR="009F5440" w:rsidRDefault="004A7BB8" w:rsidP="00CE7E5C">
    <w:pPr>
      <w:pStyle w:val="a3"/>
      <w:jc w:val="center"/>
    </w:pPr>
    <w:r>
      <w:rPr>
        <w:noProof/>
      </w:rPr>
      <w:drawing>
        <wp:inline distT="0" distB="0" distL="0" distR="0" wp14:anchorId="0779C9A5" wp14:editId="4E19C72C">
          <wp:extent cx="3426460" cy="463550"/>
          <wp:effectExtent l="0" t="0" r="2540" b="0"/>
          <wp:docPr id="8" name="Εικόνα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26460" cy="4635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Calibri" w:hint="default"/>
        <w:b/>
        <w:bCs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Calibri" w:hint="default"/>
        <w:b/>
        <w:bCs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Calibri" w:hint="default"/>
        <w:b/>
        <w:bCs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Calibri" w:hint="default"/>
        <w:b/>
        <w:bCs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Calibri" w:hint="default"/>
        <w:b/>
        <w:bCs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Calibri" w:hint="default"/>
        <w:b/>
        <w:bCs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Calibri" w:hint="default"/>
        <w:b/>
        <w:bCs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Calibri" w:hint="default"/>
        <w:b/>
        <w:bCs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Calibri" w:hint="default"/>
        <w:b/>
        <w:bCs/>
        <w:sz w:val="22"/>
        <w:szCs w:val="22"/>
      </w:rPr>
    </w:lvl>
  </w:abstractNum>
  <w:abstractNum w:abstractNumId="1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4"/>
        <w:szCs w:val="24"/>
        <w:lang w:val="el-GR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  <w:sz w:val="24"/>
        <w:szCs w:val="24"/>
        <w:lang w:val="el-GR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4"/>
        <w:szCs w:val="24"/>
        <w:lang w:val="el-GR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24"/>
        <w:szCs w:val="24"/>
        <w:lang w:val="el-GR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4"/>
        <w:szCs w:val="24"/>
        <w:lang w:val="el-GR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sz w:val="24"/>
        <w:szCs w:val="24"/>
        <w:lang w:val="el-GR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4"/>
        <w:szCs w:val="24"/>
        <w:lang w:val="el-GR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sz w:val="24"/>
        <w:szCs w:val="24"/>
        <w:lang w:val="el-GR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4"/>
        <w:szCs w:val="24"/>
        <w:lang w:val="el-GR"/>
      </w:rPr>
    </w:lvl>
  </w:abstractNum>
  <w:abstractNum w:abstractNumId="2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Cambria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Cambria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Cambria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Cambria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Cambria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Cambria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Cambria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Cambria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Cambria" w:hint="default"/>
      </w:r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Calibri" w:hint="default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Calibri" w:hint="default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Calibri" w:hint="default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Calibri" w:hint="default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Calibri" w:hint="default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Calibri" w:hint="default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Calibri" w:hint="default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Calibri" w:hint="default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Calibri" w:hint="default"/>
        <w:sz w:val="24"/>
        <w:szCs w:val="24"/>
      </w:r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lang w:val="el-GR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lang w:val="el-GR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lang w:val="el-GR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lang w:val="el-GR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lang w:val="el-GR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lang w:val="el-GR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lang w:val="el-GR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lang w:val="el-GR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lang w:val="el-GR"/>
      </w:rPr>
    </w:lvl>
  </w:abstractNum>
  <w:abstractNum w:abstractNumId="5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4"/>
        <w:szCs w:val="24"/>
        <w:lang w:val="en-US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  <w:sz w:val="24"/>
        <w:szCs w:val="24"/>
        <w:lang w:val="en-US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4"/>
        <w:szCs w:val="24"/>
        <w:lang w:val="en-US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24"/>
        <w:szCs w:val="24"/>
        <w:lang w:val="en-US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4"/>
        <w:szCs w:val="24"/>
        <w:lang w:val="en-US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sz w:val="24"/>
        <w:szCs w:val="24"/>
        <w:lang w:val="en-US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4"/>
        <w:szCs w:val="24"/>
        <w:lang w:val="en-US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sz w:val="24"/>
        <w:szCs w:val="24"/>
        <w:lang w:val="en-US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4"/>
        <w:szCs w:val="24"/>
        <w:lang w:val="en-US"/>
      </w:rPr>
    </w:lvl>
  </w:abstractNum>
  <w:abstractNum w:abstractNumId="6" w15:restartNumberingAfterBreak="0">
    <w:nsid w:val="0000000A"/>
    <w:multiLevelType w:val="singleLevel"/>
    <w:tmpl w:val="0000000A"/>
    <w:name w:val="WW8Num10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Symbol" w:hint="default"/>
        <w:sz w:val="24"/>
        <w:szCs w:val="24"/>
      </w:rPr>
    </w:lvl>
  </w:abstractNum>
  <w:abstractNum w:abstractNumId="7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2"/>
        <w:szCs w:val="22"/>
      </w:rPr>
    </w:lvl>
  </w:abstractNum>
  <w:abstractNum w:abstractNumId="8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2"/>
        <w:szCs w:val="22"/>
      </w:rPr>
    </w:lvl>
  </w:abstractNum>
  <w:abstractNum w:abstractNumId="9" w15:restartNumberingAfterBreak="0">
    <w:nsid w:val="0000000F"/>
    <w:multiLevelType w:val="multilevel"/>
    <w:tmpl w:val="0000000F"/>
    <w:name w:val="WW8Num1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000000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color w:val="000000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color w:val="000000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000000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color w:val="000000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color w:val="000000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000000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color w:val="000000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color w:val="000000"/>
        <w:sz w:val="24"/>
        <w:szCs w:val="24"/>
      </w:rPr>
    </w:lvl>
  </w:abstractNum>
  <w:abstractNum w:abstractNumId="10" w15:restartNumberingAfterBreak="0">
    <w:nsid w:val="031032B6"/>
    <w:multiLevelType w:val="hybridMultilevel"/>
    <w:tmpl w:val="3522A4D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F00C5F"/>
    <w:multiLevelType w:val="hybridMultilevel"/>
    <w:tmpl w:val="B2C0208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6EC4EAF"/>
    <w:multiLevelType w:val="hybridMultilevel"/>
    <w:tmpl w:val="8654B95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74F1C9C"/>
    <w:multiLevelType w:val="hybridMultilevel"/>
    <w:tmpl w:val="FA0E90B0"/>
    <w:lvl w:ilvl="0" w:tplc="A01CF31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i w:val="0"/>
        <w:color w:val="auto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F514BFE"/>
    <w:multiLevelType w:val="hybridMultilevel"/>
    <w:tmpl w:val="251E62B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0A352E6"/>
    <w:multiLevelType w:val="hybridMultilevel"/>
    <w:tmpl w:val="2A44D38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3BC11B0"/>
    <w:multiLevelType w:val="hybridMultilevel"/>
    <w:tmpl w:val="67104F1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CC7427"/>
    <w:multiLevelType w:val="hybridMultilevel"/>
    <w:tmpl w:val="B2DAF76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EF952C1"/>
    <w:multiLevelType w:val="hybridMultilevel"/>
    <w:tmpl w:val="0C92979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811929"/>
    <w:multiLevelType w:val="hybridMultilevel"/>
    <w:tmpl w:val="D79277E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462431E"/>
    <w:multiLevelType w:val="hybridMultilevel"/>
    <w:tmpl w:val="3B82455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8544A3"/>
    <w:multiLevelType w:val="hybridMultilevel"/>
    <w:tmpl w:val="B3D4763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FD645FA"/>
    <w:multiLevelType w:val="hybridMultilevel"/>
    <w:tmpl w:val="A0F678E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0E2DD4"/>
    <w:multiLevelType w:val="hybridMultilevel"/>
    <w:tmpl w:val="BD32C59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0CA37F2"/>
    <w:multiLevelType w:val="hybridMultilevel"/>
    <w:tmpl w:val="1A4ADB3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5A504D5"/>
    <w:multiLevelType w:val="hybridMultilevel"/>
    <w:tmpl w:val="3F96E450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13"/>
  </w:num>
  <w:num w:numId="3">
    <w:abstractNumId w:val="0"/>
  </w:num>
  <w:num w:numId="4">
    <w:abstractNumId w:val="12"/>
  </w:num>
  <w:num w:numId="5">
    <w:abstractNumId w:val="1"/>
  </w:num>
  <w:num w:numId="6">
    <w:abstractNumId w:val="22"/>
  </w:num>
  <w:num w:numId="7">
    <w:abstractNumId w:val="2"/>
  </w:num>
  <w:num w:numId="8">
    <w:abstractNumId w:val="16"/>
  </w:num>
  <w:num w:numId="9">
    <w:abstractNumId w:val="3"/>
  </w:num>
  <w:num w:numId="10">
    <w:abstractNumId w:val="10"/>
  </w:num>
  <w:num w:numId="11">
    <w:abstractNumId w:val="4"/>
  </w:num>
  <w:num w:numId="12">
    <w:abstractNumId w:val="21"/>
  </w:num>
  <w:num w:numId="13">
    <w:abstractNumId w:val="5"/>
  </w:num>
  <w:num w:numId="14">
    <w:abstractNumId w:val="20"/>
  </w:num>
  <w:num w:numId="15">
    <w:abstractNumId w:val="24"/>
  </w:num>
  <w:num w:numId="16">
    <w:abstractNumId w:val="6"/>
  </w:num>
  <w:num w:numId="17">
    <w:abstractNumId w:val="19"/>
  </w:num>
  <w:num w:numId="18">
    <w:abstractNumId w:val="7"/>
  </w:num>
  <w:num w:numId="19">
    <w:abstractNumId w:val="11"/>
  </w:num>
  <w:num w:numId="20">
    <w:abstractNumId w:val="23"/>
  </w:num>
  <w:num w:numId="21">
    <w:abstractNumId w:val="14"/>
  </w:num>
  <w:num w:numId="22">
    <w:abstractNumId w:val="8"/>
  </w:num>
  <w:num w:numId="23">
    <w:abstractNumId w:val="17"/>
  </w:num>
  <w:num w:numId="24">
    <w:abstractNumId w:val="18"/>
  </w:num>
  <w:num w:numId="25">
    <w:abstractNumId w:val="9"/>
  </w:num>
  <w:num w:numId="2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4072"/>
    <w:rsid w:val="00013000"/>
    <w:rsid w:val="0002037A"/>
    <w:rsid w:val="00022A00"/>
    <w:rsid w:val="000533D3"/>
    <w:rsid w:val="000F5D61"/>
    <w:rsid w:val="001065FC"/>
    <w:rsid w:val="00107AA0"/>
    <w:rsid w:val="00153DF0"/>
    <w:rsid w:val="00171EC4"/>
    <w:rsid w:val="001D4814"/>
    <w:rsid w:val="002006AC"/>
    <w:rsid w:val="00235FBA"/>
    <w:rsid w:val="00267992"/>
    <w:rsid w:val="0029781C"/>
    <w:rsid w:val="002B10FC"/>
    <w:rsid w:val="00306B97"/>
    <w:rsid w:val="00342113"/>
    <w:rsid w:val="00343747"/>
    <w:rsid w:val="00365F8E"/>
    <w:rsid w:val="00384072"/>
    <w:rsid w:val="00404E6D"/>
    <w:rsid w:val="0046164B"/>
    <w:rsid w:val="0049574F"/>
    <w:rsid w:val="004A7BB8"/>
    <w:rsid w:val="004D55B6"/>
    <w:rsid w:val="0059066B"/>
    <w:rsid w:val="005909D8"/>
    <w:rsid w:val="005D1B02"/>
    <w:rsid w:val="005D50F5"/>
    <w:rsid w:val="00600504"/>
    <w:rsid w:val="00693E3C"/>
    <w:rsid w:val="006B146A"/>
    <w:rsid w:val="006F2854"/>
    <w:rsid w:val="0073218A"/>
    <w:rsid w:val="0082419A"/>
    <w:rsid w:val="00825AE1"/>
    <w:rsid w:val="00860188"/>
    <w:rsid w:val="008F47E6"/>
    <w:rsid w:val="0091110C"/>
    <w:rsid w:val="009D3EEC"/>
    <w:rsid w:val="009E06E3"/>
    <w:rsid w:val="009F5440"/>
    <w:rsid w:val="00A935CD"/>
    <w:rsid w:val="00B2156D"/>
    <w:rsid w:val="00B3378E"/>
    <w:rsid w:val="00B7468A"/>
    <w:rsid w:val="00BB3843"/>
    <w:rsid w:val="00BB7D3F"/>
    <w:rsid w:val="00BC7F64"/>
    <w:rsid w:val="00BD5EAC"/>
    <w:rsid w:val="00BD6B18"/>
    <w:rsid w:val="00C43BE3"/>
    <w:rsid w:val="00C7496F"/>
    <w:rsid w:val="00E713EA"/>
    <w:rsid w:val="00FE0745"/>
    <w:rsid w:val="00FF62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B376C11"/>
  <w15:chartTrackingRefBased/>
  <w15:docId w15:val="{C12A33B6-0B20-4212-B18C-A40880845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6164B"/>
    <w:pPr>
      <w:spacing w:after="0" w:line="240" w:lineRule="auto"/>
    </w:pPr>
    <w:rPr>
      <w:rFonts w:ascii="Calibri" w:eastAsia="Calibri" w:hAnsi="Calibri" w:cs="Arial"/>
      <w:sz w:val="20"/>
      <w:szCs w:val="20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84072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3"/>
    <w:uiPriority w:val="99"/>
    <w:rsid w:val="00384072"/>
    <w:rPr>
      <w:rFonts w:ascii="Calibri" w:eastAsia="Calibri" w:hAnsi="Calibri" w:cs="Arial"/>
      <w:sz w:val="20"/>
      <w:szCs w:val="20"/>
      <w:lang w:eastAsia="el-GR"/>
    </w:rPr>
  </w:style>
  <w:style w:type="paragraph" w:styleId="a4">
    <w:name w:val="footer"/>
    <w:basedOn w:val="a"/>
    <w:link w:val="Char0"/>
    <w:uiPriority w:val="99"/>
    <w:unhideWhenUsed/>
    <w:rsid w:val="00384072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4"/>
    <w:uiPriority w:val="99"/>
    <w:rsid w:val="00384072"/>
    <w:rPr>
      <w:rFonts w:ascii="Calibri" w:eastAsia="Calibri" w:hAnsi="Calibri" w:cs="Arial"/>
      <w:sz w:val="20"/>
      <w:szCs w:val="20"/>
      <w:lang w:eastAsia="el-GR"/>
    </w:rPr>
  </w:style>
  <w:style w:type="table" w:styleId="a5">
    <w:name w:val="Table Grid"/>
    <w:basedOn w:val="a1"/>
    <w:uiPriority w:val="59"/>
    <w:rsid w:val="003840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5D1B02"/>
    <w:pPr>
      <w:ind w:left="720"/>
      <w:contextualSpacing/>
    </w:pPr>
  </w:style>
  <w:style w:type="paragraph" w:styleId="a7">
    <w:name w:val="Body Text"/>
    <w:basedOn w:val="a"/>
    <w:link w:val="Char1"/>
    <w:uiPriority w:val="1"/>
    <w:qFormat/>
    <w:rsid w:val="0073218A"/>
    <w:pPr>
      <w:widowControl w:val="0"/>
      <w:autoSpaceDE w:val="0"/>
      <w:autoSpaceDN w:val="0"/>
    </w:pPr>
    <w:rPr>
      <w:rFonts w:cs="Calibri"/>
      <w:sz w:val="24"/>
      <w:szCs w:val="24"/>
      <w:lang w:eastAsia="en-US"/>
    </w:rPr>
  </w:style>
  <w:style w:type="character" w:customStyle="1" w:styleId="Char1">
    <w:name w:val="Σώμα κειμένου Char"/>
    <w:basedOn w:val="a0"/>
    <w:link w:val="a7"/>
    <w:uiPriority w:val="1"/>
    <w:rsid w:val="0073218A"/>
    <w:rPr>
      <w:rFonts w:ascii="Calibri" w:eastAsia="Calibri" w:hAnsi="Calibri" w:cs="Calibri"/>
      <w:sz w:val="24"/>
      <w:szCs w:val="24"/>
    </w:rPr>
  </w:style>
  <w:style w:type="table" w:customStyle="1" w:styleId="2">
    <w:name w:val="Πλέγμα πίνακα2"/>
    <w:basedOn w:val="a1"/>
    <w:next w:val="a5"/>
    <w:uiPriority w:val="59"/>
    <w:rsid w:val="0073218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  <w:rsid w:val="00343747"/>
    <w:pPr>
      <w:widowControl w:val="0"/>
      <w:autoSpaceDE w:val="0"/>
      <w:autoSpaceDN w:val="0"/>
    </w:pPr>
    <w:rPr>
      <w:rFonts w:cs="Calibri"/>
      <w:sz w:val="22"/>
      <w:szCs w:val="22"/>
      <w:lang w:eastAsia="en-US"/>
    </w:rPr>
  </w:style>
  <w:style w:type="character" w:styleId="a8">
    <w:name w:val="annotation reference"/>
    <w:basedOn w:val="a0"/>
    <w:uiPriority w:val="99"/>
    <w:semiHidden/>
    <w:unhideWhenUsed/>
    <w:rsid w:val="0049574F"/>
    <w:rPr>
      <w:sz w:val="16"/>
      <w:szCs w:val="16"/>
    </w:rPr>
  </w:style>
  <w:style w:type="paragraph" w:styleId="a9">
    <w:name w:val="annotation text"/>
    <w:basedOn w:val="a"/>
    <w:link w:val="Char2"/>
    <w:uiPriority w:val="99"/>
    <w:semiHidden/>
    <w:unhideWhenUsed/>
    <w:rsid w:val="0049574F"/>
  </w:style>
  <w:style w:type="character" w:customStyle="1" w:styleId="Char2">
    <w:name w:val="Κείμενο σχολίου Char"/>
    <w:basedOn w:val="a0"/>
    <w:link w:val="a9"/>
    <w:uiPriority w:val="99"/>
    <w:semiHidden/>
    <w:rsid w:val="0049574F"/>
    <w:rPr>
      <w:rFonts w:ascii="Calibri" w:eastAsia="Calibri" w:hAnsi="Calibri" w:cs="Arial"/>
      <w:sz w:val="20"/>
      <w:szCs w:val="20"/>
      <w:lang w:eastAsia="el-GR"/>
    </w:rPr>
  </w:style>
  <w:style w:type="paragraph" w:styleId="aa">
    <w:name w:val="annotation subject"/>
    <w:basedOn w:val="a9"/>
    <w:next w:val="a9"/>
    <w:link w:val="Char3"/>
    <w:uiPriority w:val="99"/>
    <w:semiHidden/>
    <w:unhideWhenUsed/>
    <w:rsid w:val="0049574F"/>
    <w:rPr>
      <w:b/>
      <w:bCs/>
    </w:rPr>
  </w:style>
  <w:style w:type="character" w:customStyle="1" w:styleId="Char3">
    <w:name w:val="Θέμα σχολίου Char"/>
    <w:basedOn w:val="Char2"/>
    <w:link w:val="aa"/>
    <w:uiPriority w:val="99"/>
    <w:semiHidden/>
    <w:rsid w:val="0049574F"/>
    <w:rPr>
      <w:rFonts w:ascii="Calibri" w:eastAsia="Calibri" w:hAnsi="Calibri" w:cs="Arial"/>
      <w:b/>
      <w:bCs/>
      <w:sz w:val="20"/>
      <w:szCs w:val="20"/>
      <w:lang w:eastAsia="el-GR"/>
    </w:rPr>
  </w:style>
  <w:style w:type="paragraph" w:styleId="ab">
    <w:name w:val="Revision"/>
    <w:hidden/>
    <w:uiPriority w:val="99"/>
    <w:semiHidden/>
    <w:rsid w:val="0049574F"/>
    <w:pPr>
      <w:spacing w:after="0" w:line="240" w:lineRule="auto"/>
    </w:pPr>
    <w:rPr>
      <w:rFonts w:ascii="Calibri" w:eastAsia="Calibri" w:hAnsi="Calibri" w:cs="Arial"/>
      <w:sz w:val="20"/>
      <w:szCs w:val="20"/>
      <w:lang w:eastAsia="el-GR"/>
    </w:rPr>
  </w:style>
  <w:style w:type="paragraph" w:styleId="ac">
    <w:name w:val="Balloon Text"/>
    <w:basedOn w:val="a"/>
    <w:link w:val="Char4"/>
    <w:uiPriority w:val="99"/>
    <w:semiHidden/>
    <w:unhideWhenUsed/>
    <w:rsid w:val="0049574F"/>
    <w:rPr>
      <w:rFonts w:ascii="Segoe UI" w:hAnsi="Segoe UI" w:cs="Segoe UI"/>
      <w:sz w:val="18"/>
      <w:szCs w:val="18"/>
    </w:rPr>
  </w:style>
  <w:style w:type="character" w:customStyle="1" w:styleId="Char4">
    <w:name w:val="Κείμενο πλαισίου Char"/>
    <w:basedOn w:val="a0"/>
    <w:link w:val="ac"/>
    <w:uiPriority w:val="99"/>
    <w:semiHidden/>
    <w:rsid w:val="0049574F"/>
    <w:rPr>
      <w:rFonts w:ascii="Segoe UI" w:eastAsia="Calibri" w:hAnsi="Segoe UI" w:cs="Segoe UI"/>
      <w:sz w:val="18"/>
      <w:szCs w:val="18"/>
      <w:lang w:eastAsia="el-GR"/>
    </w:rPr>
  </w:style>
  <w:style w:type="character" w:styleId="-">
    <w:name w:val="Hyperlink"/>
    <w:basedOn w:val="a0"/>
    <w:uiPriority w:val="99"/>
    <w:unhideWhenUsed/>
    <w:rsid w:val="0091110C"/>
    <w:rPr>
      <w:color w:val="0563C1" w:themeColor="hyperlink"/>
      <w:u w:val="single"/>
    </w:rPr>
  </w:style>
  <w:style w:type="character" w:styleId="-0">
    <w:name w:val="FollowedHyperlink"/>
    <w:basedOn w:val="a0"/>
    <w:uiPriority w:val="99"/>
    <w:semiHidden/>
    <w:unhideWhenUsed/>
    <w:rsid w:val="0046164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6.gif"/><Relationship Id="rId18" Type="http://schemas.openxmlformats.org/officeDocument/2006/relationships/hyperlink" Target="https://www.orinimelissa.com/2015/12/blog-post_60.html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hyperlink" Target="https://www.youtube.com/watch?v=sR0-iYsLVvY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vj4mTUM4IIU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s://www.youtube.com/channel/UC0yYg7hVjVezdVjnR56a6fA" TargetMode="External"/><Relationship Id="rId10" Type="http://schemas.openxmlformats.org/officeDocument/2006/relationships/header" Target="header1.xml"/><Relationship Id="rId19" Type="http://schemas.openxmlformats.org/officeDocument/2006/relationships/hyperlink" Target="http://www.storyboardthat.com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gi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8</Pages>
  <Words>1610</Words>
  <Characters>8696</Characters>
  <Application>Microsoft Office Word</Application>
  <DocSecurity>0</DocSecurity>
  <Lines>72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ΖΑΦΕΙΡΙΑ ΚΡΕΤΣΗ</dc:creator>
  <cp:keywords/>
  <dc:description/>
  <cp:lastModifiedBy>Στειακάκης Χρυσοβαλάντης</cp:lastModifiedBy>
  <cp:revision>28</cp:revision>
  <dcterms:created xsi:type="dcterms:W3CDTF">2024-04-24T14:51:00Z</dcterms:created>
  <dcterms:modified xsi:type="dcterms:W3CDTF">2025-07-16T12:28:00Z</dcterms:modified>
</cp:coreProperties>
</file>